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E56440" w:rsidRPr="00895DE2" w:rsidRDefault="00E56440" w:rsidP="00E56440">
      <w:pPr>
        <w:jc w:val="center"/>
        <w:rPr>
          <w:b/>
        </w:rPr>
      </w:pPr>
      <w:r w:rsidRPr="00895DE2">
        <w:rPr>
          <w:b/>
        </w:rPr>
        <w:t>ПОЯСНИТЕЛЬНАЯ ЗАПИСКА</w:t>
      </w:r>
    </w:p>
    <w:p w:rsidR="00E56440" w:rsidRPr="00895DE2" w:rsidRDefault="00E56440" w:rsidP="00E56440">
      <w:pPr>
        <w:jc w:val="center"/>
        <w:rPr>
          <w:b/>
        </w:rPr>
      </w:pPr>
      <w:r w:rsidRPr="00895DE2">
        <w:rPr>
          <w:b/>
        </w:rPr>
        <w:t xml:space="preserve">к решению Совета депутатов муниципального образования «Муниципальный округ Красногорский район Удмуртской Республики» от </w:t>
      </w:r>
      <w:r w:rsidR="002F257C">
        <w:rPr>
          <w:b/>
        </w:rPr>
        <w:t xml:space="preserve">28 </w:t>
      </w:r>
      <w:r w:rsidR="00202182" w:rsidRPr="002F257C">
        <w:rPr>
          <w:b/>
        </w:rPr>
        <w:t>сентября</w:t>
      </w:r>
      <w:r w:rsidRPr="002F257C">
        <w:rPr>
          <w:b/>
        </w:rPr>
        <w:t xml:space="preserve"> 2023 года №</w:t>
      </w:r>
      <w:r w:rsidR="002F257C" w:rsidRPr="002F257C">
        <w:rPr>
          <w:b/>
        </w:rPr>
        <w:t xml:space="preserve"> 227</w:t>
      </w:r>
    </w:p>
    <w:p w:rsidR="00E56440" w:rsidRPr="00895DE2" w:rsidRDefault="00E56440" w:rsidP="00E56440">
      <w:pPr>
        <w:jc w:val="center"/>
        <w:rPr>
          <w:b/>
        </w:rPr>
      </w:pPr>
      <w:r w:rsidRPr="00895DE2">
        <w:rPr>
          <w:b/>
        </w:rPr>
        <w:t xml:space="preserve"> </w:t>
      </w:r>
      <w:proofErr w:type="gramStart"/>
      <w:r w:rsidRPr="00895DE2">
        <w:rPr>
          <w:b/>
        </w:rPr>
        <w:t>«О внесении изменений в решение Совета депутатов муниципального образования «Муниципальный округ Красногорский район Удмуртской Республики» от 27.12.2022года № 184 «О бюджете муниципального образования «Муниципальный округ Красногорский район Удмуртской Республики» на 2023 год и на плановый период 2024 и 2025 годов» (в редакции решений Совета депутатов муниципального образования «Муниципальный округ Красногорский район Удмуртской Республики» от 16.03.2023 г. №194, от 27.04.2023 г</w:t>
      </w:r>
      <w:proofErr w:type="gramEnd"/>
      <w:r w:rsidRPr="00895DE2">
        <w:rPr>
          <w:b/>
        </w:rPr>
        <w:t>. №</w:t>
      </w:r>
      <w:proofErr w:type="gramStart"/>
      <w:r w:rsidRPr="00895DE2">
        <w:rPr>
          <w:b/>
        </w:rPr>
        <w:t>205</w:t>
      </w:r>
      <w:r w:rsidR="00327374" w:rsidRPr="00895DE2">
        <w:rPr>
          <w:b/>
        </w:rPr>
        <w:t>, от 25.05.2023 г. №211</w:t>
      </w:r>
      <w:r w:rsidR="007A5B4A">
        <w:rPr>
          <w:b/>
        </w:rPr>
        <w:t>, от 29.06.2023 № 220</w:t>
      </w:r>
      <w:r w:rsidR="00A076A9">
        <w:rPr>
          <w:b/>
        </w:rPr>
        <w:t>, от 28.09.2023 № 227</w:t>
      </w:r>
      <w:r w:rsidR="00F05435">
        <w:rPr>
          <w:b/>
        </w:rPr>
        <w:t>, от 31.10.2023 № 238</w:t>
      </w:r>
      <w:r w:rsidRPr="00895DE2">
        <w:rPr>
          <w:b/>
        </w:rPr>
        <w:t>)</w:t>
      </w:r>
      <w:proofErr w:type="gramEnd"/>
    </w:p>
    <w:p w:rsidR="00E56440" w:rsidRPr="00895DE2" w:rsidRDefault="00E56440" w:rsidP="00E56440">
      <w:pPr>
        <w:jc w:val="center"/>
        <w:rPr>
          <w:b/>
        </w:rPr>
      </w:pPr>
    </w:p>
    <w:p w:rsidR="00E56440" w:rsidRPr="00895DE2" w:rsidRDefault="00E56440" w:rsidP="00E56440">
      <w:pPr>
        <w:ind w:firstLine="708"/>
        <w:jc w:val="both"/>
      </w:pPr>
      <w:proofErr w:type="gramStart"/>
      <w:r w:rsidRPr="00895DE2">
        <w:t>В соответствии со статьей 83 Бюджетного Кодекса РФ и статьей 16 Положения о бюджетном процессе в муниципальном образовании «Муниципальный округ Красногорский район Удмуртской Республики», утвержденного решением Совета депутатов муниципального образования «Муниципальный округ Красногорский район Удмуртской Республики» от 25.11.2021 г. № 62, вносятся изменения в решение Совета депутатов муниципального образования «Муниципальный округ Красногорский район Удмуртской Республики» от 27.12.2022 г. № 184 «О бюджете</w:t>
      </w:r>
      <w:proofErr w:type="gramEnd"/>
      <w:r w:rsidRPr="00895DE2">
        <w:t xml:space="preserve"> муниципального образования «Муниципальный округ Красногорский район Удмуртской Республики» на 2023 год и на плановый период 2024 и 2025 годов» </w:t>
      </w:r>
    </w:p>
    <w:p w:rsidR="00E56440" w:rsidRPr="00895DE2" w:rsidRDefault="00E56440" w:rsidP="00E56440">
      <w:pPr>
        <w:ind w:firstLine="708"/>
        <w:jc w:val="both"/>
      </w:pPr>
      <w:r w:rsidRPr="00895DE2">
        <w:rPr>
          <w:b/>
        </w:rPr>
        <w:t>1.</w:t>
      </w:r>
      <w:r w:rsidRPr="00895DE2">
        <w:t xml:space="preserve"> Основные характеристики бюджета муниципального образования «Муниципальный округ Красногорский район Удмуртской Республики» на </w:t>
      </w:r>
      <w:r w:rsidRPr="00895DE2">
        <w:rPr>
          <w:b/>
        </w:rPr>
        <w:t>2023</w:t>
      </w:r>
      <w:r w:rsidRPr="00895DE2">
        <w:t xml:space="preserve"> год изменить следующим образом:</w:t>
      </w:r>
    </w:p>
    <w:p w:rsidR="00E56440" w:rsidRPr="00895DE2" w:rsidRDefault="00E71D85" w:rsidP="00E56440">
      <w:pPr>
        <w:ind w:firstLine="708"/>
        <w:jc w:val="both"/>
      </w:pPr>
      <w:r>
        <w:t>Увеличить</w:t>
      </w:r>
      <w:r w:rsidR="00E56440" w:rsidRPr="00895DE2">
        <w:t xml:space="preserve"> доходы бюджета муниципального образования «Муниципальный округ Красногорский район Удмуртской Республики» на </w:t>
      </w:r>
      <w:r>
        <w:t xml:space="preserve">15 195 400,00 </w:t>
      </w:r>
      <w:r w:rsidR="00E56440" w:rsidRPr="00895DE2">
        <w:t xml:space="preserve">рублей. </w:t>
      </w:r>
    </w:p>
    <w:p w:rsidR="00E56440" w:rsidRDefault="00116518" w:rsidP="00E56440">
      <w:pPr>
        <w:ind w:firstLine="708"/>
        <w:jc w:val="both"/>
      </w:pPr>
      <w:r>
        <w:t>У</w:t>
      </w:r>
      <w:r w:rsidR="0039322C">
        <w:t>величить</w:t>
      </w:r>
      <w:r w:rsidR="00E56440" w:rsidRPr="00895DE2">
        <w:t xml:space="preserve"> расходы бюджета муниципального образования «Муниципальный округ Красногорский р</w:t>
      </w:r>
      <w:r w:rsidR="008D30CF" w:rsidRPr="00895DE2">
        <w:t xml:space="preserve">айон Удмуртской Республики» на </w:t>
      </w:r>
      <w:r w:rsidR="00F05435">
        <w:t>15 195 400,00</w:t>
      </w:r>
      <w:r w:rsidR="00E56440" w:rsidRPr="00895DE2">
        <w:t xml:space="preserve"> рублей.</w:t>
      </w:r>
    </w:p>
    <w:p w:rsidR="0009230C" w:rsidRPr="00895DE2" w:rsidRDefault="0009230C" w:rsidP="0009230C">
      <w:pPr>
        <w:ind w:firstLine="708"/>
        <w:jc w:val="both"/>
      </w:pPr>
      <w:r w:rsidRPr="00895DE2">
        <w:rPr>
          <w:b/>
          <w:szCs w:val="22"/>
        </w:rPr>
        <w:t xml:space="preserve">2. </w:t>
      </w:r>
      <w:r w:rsidRPr="00895DE2">
        <w:t xml:space="preserve">Основные характеристики бюджета муниципального образования «Муниципальный округ Красногорский район Удмуртской Республики» на </w:t>
      </w:r>
      <w:r w:rsidRPr="00895DE2">
        <w:rPr>
          <w:b/>
        </w:rPr>
        <w:t>2024</w:t>
      </w:r>
      <w:r w:rsidRPr="00895DE2">
        <w:t xml:space="preserve"> год изменить следующим образом:</w:t>
      </w:r>
    </w:p>
    <w:p w:rsidR="0009230C" w:rsidRPr="00895DE2" w:rsidRDefault="0009230C" w:rsidP="0009230C">
      <w:pPr>
        <w:ind w:firstLine="708"/>
        <w:jc w:val="both"/>
      </w:pPr>
      <w:r w:rsidRPr="00A30AD3">
        <w:t>У</w:t>
      </w:r>
      <w:r w:rsidR="00A30AD3" w:rsidRPr="00A30AD3">
        <w:t>величить</w:t>
      </w:r>
      <w:r w:rsidRPr="00A30AD3">
        <w:t xml:space="preserve"> доходы бюджета муниципального образования «Муниципальный округ Красногорский район Удмуртской Республики» на </w:t>
      </w:r>
      <w:r w:rsidR="006E5C26">
        <w:t>47 962 285,00</w:t>
      </w:r>
      <w:r w:rsidRPr="00A30AD3">
        <w:t xml:space="preserve"> рублей.</w:t>
      </w:r>
      <w:r w:rsidRPr="00895DE2">
        <w:t xml:space="preserve"> </w:t>
      </w:r>
    </w:p>
    <w:p w:rsidR="0009230C" w:rsidRDefault="00A00ECD" w:rsidP="00E56440">
      <w:pPr>
        <w:ind w:firstLine="708"/>
        <w:jc w:val="both"/>
      </w:pPr>
      <w:r>
        <w:t>У</w:t>
      </w:r>
      <w:r w:rsidR="004A1E57">
        <w:t>величить</w:t>
      </w:r>
      <w:r w:rsidR="0009230C" w:rsidRPr="00895DE2">
        <w:t xml:space="preserve"> расходы бюджета муниципального образования «Муниципальный округ Красногорский район Удмуртской Республики» на </w:t>
      </w:r>
      <w:r w:rsidR="00F05435">
        <w:t>47 962 285,00</w:t>
      </w:r>
      <w:r w:rsidR="0009230C" w:rsidRPr="00895DE2">
        <w:t xml:space="preserve"> рублей.</w:t>
      </w:r>
    </w:p>
    <w:p w:rsidR="001E399E" w:rsidRDefault="00A00ECD" w:rsidP="00F05435">
      <w:pPr>
        <w:ind w:firstLine="708"/>
        <w:jc w:val="both"/>
      </w:pPr>
      <w:r w:rsidRPr="00627E2D">
        <w:rPr>
          <w:b/>
        </w:rPr>
        <w:t>3.</w:t>
      </w:r>
      <w:r w:rsidR="001E399E">
        <w:rPr>
          <w:b/>
        </w:rPr>
        <w:t xml:space="preserve"> </w:t>
      </w:r>
      <w:r w:rsidR="001E399E" w:rsidRPr="001E399E">
        <w:t>В</w:t>
      </w:r>
      <w:r w:rsidR="00D246B5">
        <w:t xml:space="preserve"> связи с ожидаемой оценкой фактического исполнения в 2023 году </w:t>
      </w:r>
      <w:r w:rsidR="00627E2D">
        <w:t>и перевыполнением утвержденных плановых назначений на 2023 год</w:t>
      </w:r>
      <w:r w:rsidR="001E399E">
        <w:t>:</w:t>
      </w:r>
    </w:p>
    <w:p w:rsidR="00F05435" w:rsidRDefault="001E399E" w:rsidP="00F05435">
      <w:pPr>
        <w:ind w:firstLine="708"/>
        <w:jc w:val="both"/>
      </w:pPr>
      <w:r>
        <w:t>а) у</w:t>
      </w:r>
      <w:r w:rsidRPr="00D246B5">
        <w:t xml:space="preserve">величить </w:t>
      </w:r>
      <w:r>
        <w:t>годовые плановые назначения по налоговым и неналоговым доходам в сумме 4 000 000,00 рублей по видам</w:t>
      </w:r>
      <w:r w:rsidR="00627E2D">
        <w:t>:</w:t>
      </w:r>
    </w:p>
    <w:p w:rsidR="003C2D83" w:rsidRDefault="003C2D83" w:rsidP="00F05435">
      <w:pPr>
        <w:ind w:firstLine="708"/>
        <w:jc w:val="both"/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836"/>
        <w:gridCol w:w="5244"/>
        <w:gridCol w:w="1701"/>
      </w:tblGrid>
      <w:tr w:rsidR="003C2D83" w:rsidRPr="009925A7" w:rsidTr="003C2D83">
        <w:trPr>
          <w:trHeight w:val="475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D83" w:rsidRPr="009925A7" w:rsidRDefault="003C2D83" w:rsidP="003C2D83">
            <w:pPr>
              <w:spacing w:line="276" w:lineRule="auto"/>
              <w:jc w:val="center"/>
              <w:rPr>
                <w:b/>
              </w:rPr>
            </w:pPr>
            <w:r w:rsidRPr="009925A7">
              <w:rPr>
                <w:b/>
              </w:rPr>
              <w:t xml:space="preserve">Код </w:t>
            </w:r>
            <w:proofErr w:type="gramStart"/>
            <w:r w:rsidRPr="009925A7">
              <w:rPr>
                <w:b/>
              </w:rPr>
              <w:t>бюджетной</w:t>
            </w:r>
            <w:proofErr w:type="gramEnd"/>
            <w:r w:rsidRPr="009925A7">
              <w:rPr>
                <w:b/>
              </w:rPr>
              <w:t xml:space="preserve"> </w:t>
            </w:r>
          </w:p>
          <w:p w:rsidR="003C2D83" w:rsidRPr="009925A7" w:rsidRDefault="003C2D83" w:rsidP="003C2D83">
            <w:pPr>
              <w:spacing w:line="276" w:lineRule="auto"/>
              <w:jc w:val="center"/>
              <w:rPr>
                <w:b/>
              </w:rPr>
            </w:pPr>
            <w:r w:rsidRPr="009925A7">
              <w:rPr>
                <w:b/>
              </w:rPr>
              <w:t>классификации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D83" w:rsidRPr="009925A7" w:rsidRDefault="003C2D83" w:rsidP="003C2D83">
            <w:pPr>
              <w:spacing w:line="276" w:lineRule="auto"/>
              <w:jc w:val="center"/>
              <w:rPr>
                <w:b/>
              </w:rPr>
            </w:pPr>
            <w:r w:rsidRPr="009925A7">
              <w:rPr>
                <w:b/>
              </w:rPr>
              <w:t>Наименование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D83" w:rsidRPr="009925A7" w:rsidRDefault="003C2D83" w:rsidP="003C2D83">
            <w:pPr>
              <w:spacing w:line="276" w:lineRule="auto"/>
              <w:jc w:val="center"/>
              <w:rPr>
                <w:b/>
              </w:rPr>
            </w:pPr>
            <w:r w:rsidRPr="009925A7">
              <w:rPr>
                <w:b/>
              </w:rPr>
              <w:t xml:space="preserve">Сумма на 2023 год </w:t>
            </w:r>
          </w:p>
          <w:p w:rsidR="003C2D83" w:rsidRPr="009925A7" w:rsidRDefault="003C2D83" w:rsidP="003C2D83">
            <w:pPr>
              <w:spacing w:line="276" w:lineRule="auto"/>
              <w:jc w:val="center"/>
              <w:rPr>
                <w:b/>
              </w:rPr>
            </w:pPr>
            <w:r w:rsidRPr="009925A7">
              <w:rPr>
                <w:b/>
              </w:rPr>
              <w:t>руб.</w:t>
            </w:r>
          </w:p>
        </w:tc>
      </w:tr>
      <w:tr w:rsidR="003C2D83" w:rsidRPr="009925A7" w:rsidTr="003C2D83">
        <w:trPr>
          <w:trHeight w:val="475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D83" w:rsidRPr="003C2D83" w:rsidRDefault="003C2D83" w:rsidP="003C2D83">
            <w:pPr>
              <w:spacing w:line="276" w:lineRule="auto"/>
              <w:jc w:val="center"/>
              <w:rPr>
                <w:b/>
                <w:color w:val="000000"/>
                <w:sz w:val="22"/>
                <w:szCs w:val="22"/>
              </w:rPr>
            </w:pPr>
            <w:r w:rsidRPr="003C2D83">
              <w:rPr>
                <w:b/>
                <w:color w:val="000000"/>
                <w:sz w:val="22"/>
                <w:szCs w:val="22"/>
              </w:rPr>
              <w:t>000 1 00 00000 00 0000 000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D83" w:rsidRPr="003C2D83" w:rsidRDefault="003C2D83" w:rsidP="003C2D83">
            <w:pPr>
              <w:spacing w:line="276" w:lineRule="auto"/>
              <w:jc w:val="both"/>
              <w:rPr>
                <w:b/>
              </w:rPr>
            </w:pPr>
            <w:r w:rsidRPr="003C2D83">
              <w:rPr>
                <w:b/>
              </w:rPr>
              <w:t>НАЛОГОВЫЕ И НЕНАЛОГОВЫЕ ДОХОДЫ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D83" w:rsidRPr="003C2D83" w:rsidRDefault="003C2D83" w:rsidP="003C2D83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4 000 000,00</w:t>
            </w:r>
          </w:p>
        </w:tc>
      </w:tr>
      <w:tr w:rsidR="003C2D83" w:rsidRPr="009925A7" w:rsidTr="003C2D83">
        <w:trPr>
          <w:trHeight w:val="475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D83" w:rsidRPr="001C0F06" w:rsidRDefault="003C2D83" w:rsidP="003C2D83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182 1 01 02010</w:t>
            </w:r>
            <w:r w:rsidRPr="001C0F06">
              <w:rPr>
                <w:color w:val="000000"/>
                <w:sz w:val="22"/>
                <w:szCs w:val="22"/>
              </w:rPr>
              <w:t xml:space="preserve"> 01 0000 110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D83" w:rsidRPr="009925A7" w:rsidRDefault="003C2D83" w:rsidP="003C2D83">
            <w:pPr>
              <w:spacing w:line="276" w:lineRule="auto"/>
              <w:jc w:val="both"/>
            </w:pPr>
            <w:r>
              <w:t>Налог на доходы физических лиц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D83" w:rsidRPr="009925A7" w:rsidRDefault="003C2D83" w:rsidP="003C2D83">
            <w:pPr>
              <w:spacing w:line="276" w:lineRule="auto"/>
              <w:jc w:val="center"/>
            </w:pPr>
            <w:r>
              <w:t>3 500 000,00</w:t>
            </w:r>
          </w:p>
        </w:tc>
      </w:tr>
      <w:tr w:rsidR="003C2D83" w:rsidRPr="009925A7" w:rsidTr="003C2D83">
        <w:trPr>
          <w:trHeight w:val="475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D83" w:rsidRDefault="003C2D83" w:rsidP="003C2D83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182 1 05 01011 </w:t>
            </w:r>
            <w:r w:rsidR="005E1210">
              <w:rPr>
                <w:color w:val="000000"/>
                <w:sz w:val="22"/>
                <w:szCs w:val="22"/>
              </w:rPr>
              <w:t>01 0000 110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D83" w:rsidRDefault="005E1210" w:rsidP="003C2D83">
            <w:pPr>
              <w:spacing w:line="276" w:lineRule="auto"/>
              <w:jc w:val="both"/>
            </w:pPr>
            <w: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D83" w:rsidRDefault="005E1210" w:rsidP="003C2D83">
            <w:pPr>
              <w:spacing w:line="276" w:lineRule="auto"/>
              <w:jc w:val="center"/>
            </w:pPr>
            <w:r>
              <w:t>305 000,00</w:t>
            </w:r>
          </w:p>
        </w:tc>
      </w:tr>
      <w:tr w:rsidR="005E1210" w:rsidRPr="009925A7" w:rsidTr="003C2D83">
        <w:trPr>
          <w:trHeight w:val="475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210" w:rsidRDefault="005E1210" w:rsidP="003C2D83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526 1 14 02043 14 0000 410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210" w:rsidRDefault="00CE46C4" w:rsidP="001E399E">
            <w:pPr>
              <w:spacing w:line="276" w:lineRule="auto"/>
              <w:jc w:val="both"/>
            </w:pPr>
            <w:r>
              <w:t>Доходы от реализации иного имущества,</w:t>
            </w:r>
            <w:r w:rsidR="001D6D0A">
              <w:t xml:space="preserve"> </w:t>
            </w:r>
            <w:r>
              <w:t>находящегося в собственности муниципальных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210" w:rsidRDefault="00CE46C4" w:rsidP="003C2D83">
            <w:pPr>
              <w:spacing w:line="276" w:lineRule="auto"/>
              <w:jc w:val="center"/>
            </w:pPr>
            <w:r>
              <w:t>195 000,00</w:t>
            </w:r>
          </w:p>
        </w:tc>
      </w:tr>
    </w:tbl>
    <w:p w:rsidR="00280492" w:rsidRDefault="00280492" w:rsidP="001E399E">
      <w:pPr>
        <w:jc w:val="both"/>
      </w:pPr>
    </w:p>
    <w:p w:rsidR="001E399E" w:rsidRPr="00AD3B6A" w:rsidRDefault="001E399E" w:rsidP="001E399E">
      <w:pPr>
        <w:jc w:val="both"/>
        <w:rPr>
          <w:lang w:eastAsia="ru-RU"/>
        </w:rPr>
      </w:pPr>
      <w:r w:rsidRPr="00AD3B6A">
        <w:t xml:space="preserve">б) </w:t>
      </w:r>
      <w:r w:rsidRPr="00AD3B6A">
        <w:rPr>
          <w:lang w:eastAsia="ru-RU"/>
        </w:rPr>
        <w:t xml:space="preserve">увеличить расходную часть бюджета муниципального образования «Муниципальный округ </w:t>
      </w:r>
      <w:r w:rsidRPr="00AD3B6A">
        <w:t>Красногорский</w:t>
      </w:r>
      <w:r w:rsidRPr="00AD3B6A">
        <w:rPr>
          <w:lang w:eastAsia="ru-RU"/>
        </w:rPr>
        <w:t xml:space="preserve"> район Удмуртской Республики» на </w:t>
      </w:r>
      <w:r>
        <w:rPr>
          <w:lang w:eastAsia="ru-RU"/>
        </w:rPr>
        <w:t xml:space="preserve">4 000 000,00 </w:t>
      </w:r>
      <w:r w:rsidRPr="00AD3B6A">
        <w:rPr>
          <w:lang w:eastAsia="ru-RU"/>
        </w:rPr>
        <w:t xml:space="preserve">рублей </w:t>
      </w:r>
      <w:r w:rsidRPr="00AD3B6A">
        <w:t>и распределить средства по следующим направлениям</w:t>
      </w:r>
      <w:r w:rsidRPr="00AD3B6A">
        <w:rPr>
          <w:lang w:eastAsia="ru-RU"/>
        </w:rPr>
        <w:t>:</w:t>
      </w:r>
    </w:p>
    <w:tbl>
      <w:tblPr>
        <w:tblW w:w="9660" w:type="dxa"/>
        <w:tblInd w:w="108" w:type="dxa"/>
        <w:tblLayout w:type="fixed"/>
        <w:tblLook w:val="04A0"/>
      </w:tblPr>
      <w:tblGrid>
        <w:gridCol w:w="4359"/>
        <w:gridCol w:w="177"/>
        <w:gridCol w:w="3261"/>
        <w:gridCol w:w="1842"/>
        <w:gridCol w:w="21"/>
      </w:tblGrid>
      <w:tr w:rsidR="001E399E" w:rsidRPr="00AD3B6A" w:rsidTr="00D82E97">
        <w:trPr>
          <w:trHeight w:val="90"/>
        </w:trPr>
        <w:tc>
          <w:tcPr>
            <w:tcW w:w="4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E399E" w:rsidRPr="00AD3B6A" w:rsidRDefault="001E399E" w:rsidP="001E399E">
            <w:pPr>
              <w:jc w:val="center"/>
              <w:rPr>
                <w:rFonts w:cs="Calibri"/>
                <w:b/>
              </w:rPr>
            </w:pPr>
            <w:r w:rsidRPr="00AD3B6A">
              <w:rPr>
                <w:lang w:eastAsia="ru-RU"/>
              </w:rPr>
              <w:tab/>
            </w:r>
            <w:r w:rsidRPr="00AD3B6A">
              <w:rPr>
                <w:b/>
              </w:rPr>
              <w:t>Наименование</w:t>
            </w:r>
          </w:p>
        </w:tc>
        <w:tc>
          <w:tcPr>
            <w:tcW w:w="34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E399E" w:rsidRPr="00AD3B6A" w:rsidRDefault="001E399E" w:rsidP="001E399E">
            <w:pPr>
              <w:jc w:val="center"/>
              <w:rPr>
                <w:rFonts w:cs="Calibri"/>
                <w:b/>
              </w:rPr>
            </w:pPr>
            <w:r w:rsidRPr="00AD3B6A">
              <w:rPr>
                <w:b/>
              </w:rPr>
              <w:t>Код бюджетной классификации</w:t>
            </w:r>
          </w:p>
        </w:tc>
        <w:tc>
          <w:tcPr>
            <w:tcW w:w="18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399E" w:rsidRPr="00AD3B6A" w:rsidRDefault="001E399E" w:rsidP="001E399E">
            <w:pPr>
              <w:jc w:val="center"/>
              <w:rPr>
                <w:rFonts w:cs="Calibri"/>
                <w:b/>
              </w:rPr>
            </w:pPr>
            <w:r w:rsidRPr="00AD3B6A">
              <w:rPr>
                <w:b/>
              </w:rPr>
              <w:t xml:space="preserve">Сумма, </w:t>
            </w:r>
          </w:p>
          <w:p w:rsidR="001E399E" w:rsidRPr="00AD3B6A" w:rsidRDefault="001E399E" w:rsidP="001E399E">
            <w:pPr>
              <w:jc w:val="center"/>
              <w:rPr>
                <w:rFonts w:cs="Calibri"/>
                <w:b/>
              </w:rPr>
            </w:pPr>
            <w:r w:rsidRPr="00AD3B6A">
              <w:rPr>
                <w:b/>
              </w:rPr>
              <w:t>рублей</w:t>
            </w:r>
          </w:p>
        </w:tc>
      </w:tr>
      <w:tr w:rsidR="001E399E" w:rsidRPr="00AD3B6A" w:rsidTr="00D82E97">
        <w:trPr>
          <w:trHeight w:val="340"/>
        </w:trPr>
        <w:tc>
          <w:tcPr>
            <w:tcW w:w="779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1E399E" w:rsidRPr="00AD3B6A" w:rsidRDefault="001E399E" w:rsidP="001E399E">
            <w:pPr>
              <w:rPr>
                <w:b/>
                <w:bCs/>
                <w:i/>
              </w:rPr>
            </w:pPr>
            <w:r w:rsidRPr="00895DE2">
              <w:rPr>
                <w:b/>
                <w:i/>
              </w:rPr>
              <w:t>Отдел образования Администрации муниципального образования "Муниципальный округ Красногорский район Удмуртской Республики"</w:t>
            </w:r>
          </w:p>
        </w:tc>
        <w:tc>
          <w:tcPr>
            <w:tcW w:w="186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399E" w:rsidRPr="00AD3B6A" w:rsidRDefault="009E1255" w:rsidP="001E399E">
            <w:pPr>
              <w:jc w:val="center"/>
              <w:rPr>
                <w:rFonts w:cs="Calibri"/>
                <w:b/>
                <w:i/>
              </w:rPr>
            </w:pPr>
            <w:r>
              <w:rPr>
                <w:rFonts w:cs="Calibri"/>
                <w:b/>
                <w:i/>
              </w:rPr>
              <w:t>2 650</w:t>
            </w:r>
            <w:r w:rsidR="001E399E">
              <w:rPr>
                <w:rFonts w:cs="Calibri"/>
                <w:b/>
                <w:i/>
              </w:rPr>
              <w:t> 000,00</w:t>
            </w:r>
          </w:p>
        </w:tc>
      </w:tr>
      <w:tr w:rsidR="001E399E" w:rsidRPr="00AD3B6A" w:rsidTr="00D82E97">
        <w:trPr>
          <w:trHeight w:val="340"/>
        </w:trPr>
        <w:tc>
          <w:tcPr>
            <w:tcW w:w="779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E399E" w:rsidRPr="0039322C" w:rsidRDefault="001E399E" w:rsidP="001E399E">
            <w:pPr>
              <w:suppressAutoHyphens w:val="0"/>
            </w:pPr>
            <w:r w:rsidRPr="0039322C">
              <w:rPr>
                <w:bCs/>
              </w:rPr>
              <w:t>Муниципальная программа «Развитие образования и воспитание»</w:t>
            </w:r>
          </w:p>
        </w:tc>
        <w:tc>
          <w:tcPr>
            <w:tcW w:w="186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E399E" w:rsidRPr="00AD3B6A" w:rsidRDefault="001E399E" w:rsidP="001E399E">
            <w:pPr>
              <w:jc w:val="center"/>
              <w:rPr>
                <w:rFonts w:cs="Calibri"/>
                <w:b/>
                <w:bCs/>
              </w:rPr>
            </w:pPr>
          </w:p>
        </w:tc>
      </w:tr>
      <w:tr w:rsidR="001E399E" w:rsidTr="00D82E97">
        <w:trPr>
          <w:trHeight w:val="340"/>
        </w:trPr>
        <w:tc>
          <w:tcPr>
            <w:tcW w:w="779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399E" w:rsidRPr="001E399E" w:rsidRDefault="001E399E" w:rsidP="001E399E">
            <w:pPr>
              <w:suppressAutoHyphens w:val="0"/>
              <w:rPr>
                <w:bCs/>
              </w:rPr>
            </w:pPr>
            <w:r w:rsidRPr="001E399E">
              <w:rPr>
                <w:bCs/>
              </w:rPr>
              <w:t>Подпрограмма "Развитие дошкольного образования"</w:t>
            </w:r>
          </w:p>
        </w:tc>
        <w:tc>
          <w:tcPr>
            <w:tcW w:w="186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399E" w:rsidRPr="001E399E" w:rsidRDefault="001E399E" w:rsidP="001E399E">
            <w:pPr>
              <w:jc w:val="center"/>
              <w:rPr>
                <w:rFonts w:cs="Calibri"/>
                <w:b/>
                <w:bCs/>
              </w:rPr>
            </w:pPr>
          </w:p>
        </w:tc>
      </w:tr>
      <w:tr w:rsidR="001E399E" w:rsidTr="00D82E97">
        <w:tblPrEx>
          <w:tblLook w:val="0000"/>
        </w:tblPrEx>
        <w:trPr>
          <w:gridAfter w:val="1"/>
          <w:wAfter w:w="21" w:type="dxa"/>
          <w:trHeight w:val="90"/>
        </w:trPr>
        <w:tc>
          <w:tcPr>
            <w:tcW w:w="45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E399E" w:rsidRPr="00F21857" w:rsidRDefault="001E399E" w:rsidP="001E399E">
            <w:pPr>
              <w:rPr>
                <w:bCs/>
              </w:rPr>
            </w:pPr>
            <w:r w:rsidRPr="003A66C5">
              <w:rPr>
                <w:bCs/>
              </w:rPr>
              <w:t>Оказание муниципальными учреждениями муниципальных услуг, выполнение работ, финансовое обеспечение деятельности муниципальных учреждений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E399E" w:rsidRPr="008125AE" w:rsidRDefault="001E399E" w:rsidP="001E399E">
            <w:pPr>
              <w:suppressAutoHyphens w:val="0"/>
              <w:jc w:val="center"/>
            </w:pPr>
            <w:r>
              <w:t>541 0701 0110166770 611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E399E" w:rsidRDefault="001E399E" w:rsidP="001E399E">
            <w:pPr>
              <w:jc w:val="center"/>
            </w:pPr>
          </w:p>
          <w:p w:rsidR="001E399E" w:rsidRDefault="00D82E97" w:rsidP="001E399E">
            <w:pPr>
              <w:jc w:val="center"/>
            </w:pPr>
            <w:r>
              <w:t>1 500 000,00</w:t>
            </w:r>
          </w:p>
        </w:tc>
      </w:tr>
      <w:tr w:rsidR="001E399E" w:rsidRPr="008125AE" w:rsidTr="00D82E97">
        <w:tblPrEx>
          <w:tblLook w:val="0000"/>
        </w:tblPrEx>
        <w:trPr>
          <w:gridAfter w:val="1"/>
          <w:wAfter w:w="21" w:type="dxa"/>
          <w:trHeight w:val="90"/>
        </w:trPr>
        <w:tc>
          <w:tcPr>
            <w:tcW w:w="779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E399E" w:rsidRPr="008125AE" w:rsidRDefault="001E399E" w:rsidP="001E399E">
            <w:pPr>
              <w:suppressAutoHyphens w:val="0"/>
              <w:rPr>
                <w:bCs/>
              </w:rPr>
            </w:pPr>
            <w:r w:rsidRPr="00842FF7">
              <w:rPr>
                <w:bCs/>
              </w:rPr>
              <w:t xml:space="preserve">Подпрограмма </w:t>
            </w:r>
            <w:r w:rsidR="00D82E97">
              <w:rPr>
                <w:bCs/>
              </w:rPr>
              <w:t>«</w:t>
            </w:r>
            <w:r w:rsidRPr="00842FF7">
              <w:rPr>
                <w:bCs/>
              </w:rPr>
              <w:t>Развитие общего образования</w:t>
            </w:r>
            <w:r w:rsidR="00D82E97">
              <w:rPr>
                <w:bCs/>
              </w:rPr>
              <w:t>»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399E" w:rsidRPr="008125AE" w:rsidRDefault="001E399E" w:rsidP="001E399E">
            <w:pPr>
              <w:jc w:val="center"/>
            </w:pPr>
          </w:p>
        </w:tc>
      </w:tr>
      <w:tr w:rsidR="001E399E" w:rsidRPr="008125AE" w:rsidTr="00D82E97">
        <w:tblPrEx>
          <w:tblLook w:val="0000"/>
        </w:tblPrEx>
        <w:trPr>
          <w:gridAfter w:val="1"/>
          <w:wAfter w:w="21" w:type="dxa"/>
          <w:trHeight w:val="90"/>
        </w:trPr>
        <w:tc>
          <w:tcPr>
            <w:tcW w:w="45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E399E" w:rsidRPr="008125AE" w:rsidRDefault="001E399E" w:rsidP="001E399E">
            <w:pPr>
              <w:rPr>
                <w:bCs/>
              </w:rPr>
            </w:pPr>
            <w:r w:rsidRPr="00F21857">
              <w:rPr>
                <w:bCs/>
              </w:rPr>
              <w:t xml:space="preserve">Оказание </w:t>
            </w:r>
            <w:proofErr w:type="gramStart"/>
            <w:r w:rsidRPr="00F21857">
              <w:rPr>
                <w:bCs/>
              </w:rPr>
              <w:t>муниципальными</w:t>
            </w:r>
            <w:proofErr w:type="gramEnd"/>
            <w:r w:rsidRPr="00F21857">
              <w:rPr>
                <w:bCs/>
              </w:rPr>
              <w:t xml:space="preserve"> </w:t>
            </w:r>
            <w:proofErr w:type="spellStart"/>
            <w:r w:rsidRPr="00F21857">
              <w:rPr>
                <w:bCs/>
              </w:rPr>
              <w:t>учреждения</w:t>
            </w:r>
            <w:r>
              <w:rPr>
                <w:bCs/>
              </w:rPr>
              <w:t>-ми</w:t>
            </w:r>
            <w:proofErr w:type="spellEnd"/>
            <w:r>
              <w:rPr>
                <w:bCs/>
              </w:rPr>
              <w:t xml:space="preserve"> муниципальных услуг, выполне</w:t>
            </w:r>
            <w:r w:rsidRPr="00F21857">
              <w:rPr>
                <w:bCs/>
              </w:rPr>
              <w:t xml:space="preserve">ние работ, финансовое обеспечение </w:t>
            </w:r>
            <w:proofErr w:type="spellStart"/>
            <w:r w:rsidRPr="00F21857">
              <w:rPr>
                <w:bCs/>
              </w:rPr>
              <w:t>деятель</w:t>
            </w:r>
            <w:r>
              <w:rPr>
                <w:bCs/>
              </w:rPr>
              <w:t>-</w:t>
            </w:r>
            <w:r w:rsidRPr="00F21857">
              <w:rPr>
                <w:bCs/>
              </w:rPr>
              <w:t>ности</w:t>
            </w:r>
            <w:proofErr w:type="spellEnd"/>
            <w:r w:rsidRPr="00F21857">
              <w:rPr>
                <w:bCs/>
              </w:rPr>
              <w:t xml:space="preserve"> муниципальных учреждений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E399E" w:rsidRPr="008125AE" w:rsidRDefault="001E399E" w:rsidP="001E399E">
            <w:pPr>
              <w:suppressAutoHyphens w:val="0"/>
              <w:jc w:val="center"/>
            </w:pPr>
            <w:r w:rsidRPr="008125AE">
              <w:t>541 070</w:t>
            </w:r>
            <w:r>
              <w:t>2</w:t>
            </w:r>
            <w:r w:rsidRPr="008125AE">
              <w:t xml:space="preserve"> 01</w:t>
            </w:r>
            <w:r>
              <w:t>20166770</w:t>
            </w:r>
            <w:r w:rsidRPr="008125AE">
              <w:t xml:space="preserve"> </w:t>
            </w:r>
            <w:r>
              <w:t>611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E97" w:rsidRPr="008125AE" w:rsidRDefault="00281CC6" w:rsidP="00281CC6">
            <w:pPr>
              <w:jc w:val="center"/>
            </w:pPr>
            <w:r>
              <w:t>1</w:t>
            </w:r>
            <w:r w:rsidR="00D82E97">
              <w:t> </w:t>
            </w:r>
            <w:r>
              <w:t>150</w:t>
            </w:r>
            <w:r w:rsidR="00D82E97">
              <w:t> 000,00</w:t>
            </w:r>
          </w:p>
        </w:tc>
      </w:tr>
      <w:tr w:rsidR="00D82E97" w:rsidRPr="00D579B7" w:rsidTr="00D82E97">
        <w:tblPrEx>
          <w:tblLook w:val="0000"/>
        </w:tblPrEx>
        <w:trPr>
          <w:gridAfter w:val="1"/>
          <w:wAfter w:w="21" w:type="dxa"/>
          <w:trHeight w:val="90"/>
        </w:trPr>
        <w:tc>
          <w:tcPr>
            <w:tcW w:w="779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82E97" w:rsidRPr="008125AE" w:rsidRDefault="00D82E97" w:rsidP="00D82E97">
            <w:pPr>
              <w:rPr>
                <w:b/>
                <w:i/>
              </w:rPr>
            </w:pPr>
            <w:r w:rsidRPr="008125AE">
              <w:rPr>
                <w:b/>
                <w:i/>
              </w:rPr>
              <w:t>Администрация муниципального образования «Муниципальный округ Красногорский район Удмуртской Республики»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E97" w:rsidRPr="00D579B7" w:rsidRDefault="00281CC6" w:rsidP="00D82E97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1 3</w:t>
            </w:r>
            <w:r w:rsidR="00D82E97">
              <w:rPr>
                <w:b/>
                <w:i/>
              </w:rPr>
              <w:t>50 000,00</w:t>
            </w:r>
          </w:p>
        </w:tc>
      </w:tr>
      <w:tr w:rsidR="00D82E97" w:rsidRPr="00D579B7" w:rsidTr="00D82E97">
        <w:tblPrEx>
          <w:tblLook w:val="0000"/>
        </w:tblPrEx>
        <w:trPr>
          <w:gridAfter w:val="1"/>
          <w:wAfter w:w="21" w:type="dxa"/>
          <w:trHeight w:val="90"/>
        </w:trPr>
        <w:tc>
          <w:tcPr>
            <w:tcW w:w="779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82E97" w:rsidRPr="00D82E97" w:rsidRDefault="00D82E97" w:rsidP="00D82E97">
            <w:r w:rsidRPr="00D82E97">
              <w:t>Муниципальная программа "Муниципальное управление"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E97" w:rsidRPr="00D82E97" w:rsidRDefault="00D82E97" w:rsidP="00D82E97">
            <w:pPr>
              <w:jc w:val="center"/>
              <w:rPr>
                <w:b/>
                <w:i/>
              </w:rPr>
            </w:pPr>
          </w:p>
        </w:tc>
      </w:tr>
      <w:tr w:rsidR="00D82E97" w:rsidTr="00D82E97">
        <w:tblPrEx>
          <w:tblLook w:val="0000"/>
        </w:tblPrEx>
        <w:trPr>
          <w:gridAfter w:val="1"/>
          <w:wAfter w:w="21" w:type="dxa"/>
          <w:trHeight w:val="90"/>
        </w:trPr>
        <w:tc>
          <w:tcPr>
            <w:tcW w:w="779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82E97" w:rsidRPr="00D82E97" w:rsidRDefault="00D82E97" w:rsidP="00D82E97">
            <w:r w:rsidRPr="00D82E97">
              <w:t>Подпрограмма "Организация муниципального управления"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E97" w:rsidRPr="00D82E97" w:rsidRDefault="00D82E97" w:rsidP="00D82E97">
            <w:pPr>
              <w:jc w:val="center"/>
              <w:rPr>
                <w:b/>
                <w:i/>
              </w:rPr>
            </w:pPr>
          </w:p>
        </w:tc>
      </w:tr>
      <w:tr w:rsidR="00D82E97" w:rsidTr="00D82E97">
        <w:tblPrEx>
          <w:tblLook w:val="0000"/>
        </w:tblPrEx>
        <w:trPr>
          <w:gridAfter w:val="1"/>
          <w:wAfter w:w="21" w:type="dxa"/>
          <w:trHeight w:val="90"/>
        </w:trPr>
        <w:tc>
          <w:tcPr>
            <w:tcW w:w="45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82E97" w:rsidRPr="00D579B7" w:rsidRDefault="00D82E97" w:rsidP="00D82E97">
            <w:pPr>
              <w:rPr>
                <w:bCs/>
              </w:rPr>
            </w:pPr>
            <w:r w:rsidRPr="006D5B38">
              <w:rPr>
                <w:bCs/>
              </w:rPr>
              <w:t>Расходы на содержание центрального аппарата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82E97" w:rsidRDefault="00D82E97" w:rsidP="00281CC6">
            <w:pPr>
              <w:jc w:val="center"/>
              <w:rPr>
                <w:bCs/>
              </w:rPr>
            </w:pPr>
            <w:r>
              <w:rPr>
                <w:bCs/>
              </w:rPr>
              <w:t xml:space="preserve">526 0104 0910260030 </w:t>
            </w:r>
            <w:r w:rsidR="00281CC6">
              <w:rPr>
                <w:bCs/>
              </w:rPr>
              <w:t>121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E97" w:rsidRDefault="00281CC6" w:rsidP="00D82E97">
            <w:pPr>
              <w:jc w:val="center"/>
            </w:pPr>
            <w:r>
              <w:t>1 350 000,00</w:t>
            </w:r>
          </w:p>
        </w:tc>
      </w:tr>
    </w:tbl>
    <w:p w:rsidR="00627E2D" w:rsidRPr="00D246B5" w:rsidRDefault="00627E2D" w:rsidP="00F05435">
      <w:pPr>
        <w:ind w:firstLine="708"/>
        <w:jc w:val="both"/>
      </w:pPr>
    </w:p>
    <w:p w:rsidR="00D82E97" w:rsidRDefault="009741E3" w:rsidP="00D82E97">
      <w:pPr>
        <w:ind w:firstLine="567"/>
        <w:jc w:val="both"/>
        <w:rPr>
          <w:lang w:eastAsia="ru-RU"/>
        </w:rPr>
      </w:pPr>
      <w:r>
        <w:rPr>
          <w:b/>
        </w:rPr>
        <w:t xml:space="preserve">    </w:t>
      </w:r>
      <w:r w:rsidR="00A00ECD">
        <w:rPr>
          <w:b/>
        </w:rPr>
        <w:t>4</w:t>
      </w:r>
      <w:r w:rsidR="00AD3617" w:rsidRPr="00895DE2">
        <w:rPr>
          <w:b/>
        </w:rPr>
        <w:t xml:space="preserve">. </w:t>
      </w:r>
      <w:r w:rsidR="00D82E97" w:rsidRPr="00895DE2">
        <w:t xml:space="preserve">В связи с выделением муниципальному образованию «Муниципальный округ Красногорский район Удмуртской Республики» дотации </w:t>
      </w:r>
      <w:r w:rsidR="00D82E97">
        <w:t xml:space="preserve">на поддержку мер по обеспечению сбалансированности бюджетов муниципальных образований в Удмуртской Республике </w:t>
      </w:r>
      <w:r w:rsidR="00D82E97">
        <w:rPr>
          <w:lang w:eastAsia="ru-RU"/>
        </w:rPr>
        <w:t xml:space="preserve">в сумме 4 650 000,00 рублей на основании Распоряжения Правительства Удмуртской Республики от 13.11.2023 г. № 1153-р (для своевременного решения вопросов местного значения): </w:t>
      </w:r>
    </w:p>
    <w:p w:rsidR="00D82E97" w:rsidRDefault="00D82E97" w:rsidP="00D82E97">
      <w:pPr>
        <w:ind w:left="720"/>
        <w:jc w:val="both"/>
      </w:pPr>
      <w:r w:rsidRPr="00895DE2">
        <w:t>а) увеличить плановое назначение по следующим видам доходов:</w:t>
      </w:r>
    </w:p>
    <w:p w:rsidR="00D82E97" w:rsidRPr="00895DE2" w:rsidRDefault="00D82E97" w:rsidP="00D82E97">
      <w:pPr>
        <w:ind w:left="720"/>
        <w:jc w:val="both"/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836"/>
        <w:gridCol w:w="5244"/>
        <w:gridCol w:w="1701"/>
      </w:tblGrid>
      <w:tr w:rsidR="00D82E97" w:rsidRPr="00895DE2" w:rsidTr="00D82E97">
        <w:trPr>
          <w:trHeight w:val="475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2E97" w:rsidRPr="00895DE2" w:rsidRDefault="00D82E97" w:rsidP="00D82E97">
            <w:pPr>
              <w:spacing w:line="276" w:lineRule="auto"/>
              <w:jc w:val="center"/>
              <w:rPr>
                <w:rFonts w:cs="Calibri"/>
                <w:b/>
              </w:rPr>
            </w:pPr>
            <w:r w:rsidRPr="00895DE2">
              <w:rPr>
                <w:b/>
              </w:rPr>
              <w:t xml:space="preserve">Код </w:t>
            </w:r>
            <w:proofErr w:type="gramStart"/>
            <w:r w:rsidRPr="00895DE2">
              <w:rPr>
                <w:b/>
              </w:rPr>
              <w:t>бюджетной</w:t>
            </w:r>
            <w:proofErr w:type="gramEnd"/>
            <w:r w:rsidRPr="00895DE2">
              <w:rPr>
                <w:b/>
              </w:rPr>
              <w:t xml:space="preserve"> </w:t>
            </w:r>
          </w:p>
          <w:p w:rsidR="00D82E97" w:rsidRPr="00895DE2" w:rsidRDefault="00D82E97" w:rsidP="00D82E97">
            <w:pPr>
              <w:spacing w:line="276" w:lineRule="auto"/>
              <w:jc w:val="center"/>
              <w:rPr>
                <w:rFonts w:cs="Calibri"/>
                <w:b/>
              </w:rPr>
            </w:pPr>
            <w:r w:rsidRPr="00895DE2">
              <w:rPr>
                <w:b/>
              </w:rPr>
              <w:t>классификации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2E97" w:rsidRPr="00895DE2" w:rsidRDefault="00D82E97" w:rsidP="00D82E97">
            <w:pPr>
              <w:spacing w:line="276" w:lineRule="auto"/>
              <w:jc w:val="center"/>
              <w:rPr>
                <w:rFonts w:cs="Calibri"/>
                <w:b/>
              </w:rPr>
            </w:pPr>
            <w:r w:rsidRPr="00895DE2">
              <w:rPr>
                <w:b/>
              </w:rPr>
              <w:t>Наименование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2E97" w:rsidRPr="00895DE2" w:rsidRDefault="00D82E97" w:rsidP="00D82E97">
            <w:pPr>
              <w:spacing w:line="276" w:lineRule="auto"/>
              <w:jc w:val="center"/>
              <w:rPr>
                <w:rFonts w:cs="Calibri"/>
                <w:b/>
              </w:rPr>
            </w:pPr>
            <w:r w:rsidRPr="00895DE2">
              <w:rPr>
                <w:b/>
              </w:rPr>
              <w:t xml:space="preserve">Сумма </w:t>
            </w:r>
          </w:p>
          <w:p w:rsidR="00D82E97" w:rsidRPr="00895DE2" w:rsidRDefault="00D82E97" w:rsidP="00D82E97">
            <w:pPr>
              <w:spacing w:line="276" w:lineRule="auto"/>
              <w:jc w:val="center"/>
              <w:rPr>
                <w:rFonts w:cs="Calibri"/>
                <w:b/>
              </w:rPr>
            </w:pPr>
            <w:r w:rsidRPr="00895DE2">
              <w:rPr>
                <w:b/>
              </w:rPr>
              <w:t>руб.</w:t>
            </w:r>
          </w:p>
        </w:tc>
      </w:tr>
      <w:tr w:rsidR="00D82E97" w:rsidRPr="00895DE2" w:rsidTr="00D82E97">
        <w:trPr>
          <w:trHeight w:val="475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2E97" w:rsidRPr="00895DE2" w:rsidRDefault="00D82E97" w:rsidP="00D82E97">
            <w:pPr>
              <w:spacing w:line="276" w:lineRule="auto"/>
              <w:jc w:val="center"/>
              <w:rPr>
                <w:rFonts w:cs="Calibri"/>
              </w:rPr>
            </w:pPr>
            <w:r w:rsidRPr="002452DF">
              <w:t>2</w:t>
            </w:r>
            <w:r>
              <w:t xml:space="preserve"> </w:t>
            </w:r>
            <w:r w:rsidRPr="002452DF">
              <w:t>02</w:t>
            </w:r>
            <w:r>
              <w:t xml:space="preserve"> </w:t>
            </w:r>
            <w:r w:rsidRPr="002452DF">
              <w:t>15002</w:t>
            </w:r>
            <w:r>
              <w:t xml:space="preserve"> </w:t>
            </w:r>
            <w:r w:rsidRPr="002452DF">
              <w:t>14</w:t>
            </w:r>
            <w:r>
              <w:t xml:space="preserve"> </w:t>
            </w:r>
            <w:r w:rsidRPr="002452DF">
              <w:t>0000</w:t>
            </w:r>
            <w:r>
              <w:t xml:space="preserve"> </w:t>
            </w:r>
            <w:r w:rsidRPr="002452DF">
              <w:t>150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2E97" w:rsidRPr="00895DE2" w:rsidRDefault="00D82E97" w:rsidP="00D82E97">
            <w:pPr>
              <w:spacing w:line="276" w:lineRule="auto"/>
            </w:pPr>
            <w:r w:rsidRPr="002452DF">
              <w:t xml:space="preserve">Дотации бюджетам муниципальных округов на поддержку мер по обеспечению </w:t>
            </w:r>
            <w:proofErr w:type="spellStart"/>
            <w:proofErr w:type="gramStart"/>
            <w:r w:rsidRPr="002452DF">
              <w:t>сбалансирован</w:t>
            </w:r>
            <w:r>
              <w:t>-</w:t>
            </w:r>
            <w:r w:rsidRPr="002452DF">
              <w:t>ности</w:t>
            </w:r>
            <w:proofErr w:type="spellEnd"/>
            <w:proofErr w:type="gramEnd"/>
            <w:r w:rsidRPr="002452DF">
              <w:t xml:space="preserve"> бюджетов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2E97" w:rsidRPr="00895DE2" w:rsidRDefault="00D82E97" w:rsidP="00D82E97">
            <w:pPr>
              <w:spacing w:line="276" w:lineRule="auto"/>
              <w:jc w:val="center"/>
              <w:rPr>
                <w:rFonts w:cs="Calibri"/>
              </w:rPr>
            </w:pPr>
            <w:r>
              <w:rPr>
                <w:rFonts w:cs="Calibri"/>
              </w:rPr>
              <w:t>4 650 000,00</w:t>
            </w:r>
          </w:p>
        </w:tc>
      </w:tr>
    </w:tbl>
    <w:p w:rsidR="00D82E97" w:rsidRDefault="00D82E97" w:rsidP="00D82E97">
      <w:pPr>
        <w:suppressAutoHyphens w:val="0"/>
        <w:ind w:firstLine="709"/>
        <w:jc w:val="both"/>
      </w:pPr>
    </w:p>
    <w:p w:rsidR="00D82E97" w:rsidRDefault="00D82E97" w:rsidP="00D82E97">
      <w:pPr>
        <w:suppressAutoHyphens w:val="0"/>
        <w:ind w:firstLine="709"/>
        <w:jc w:val="both"/>
        <w:rPr>
          <w:lang w:eastAsia="ru-RU"/>
        </w:rPr>
      </w:pPr>
      <w:r>
        <w:t>б</w:t>
      </w:r>
      <w:r w:rsidRPr="00100D88">
        <w:t xml:space="preserve">) </w:t>
      </w:r>
      <w:r w:rsidRPr="00895DE2">
        <w:rPr>
          <w:lang w:eastAsia="ru-RU"/>
        </w:rPr>
        <w:t>увеличить расходную часть бюджета муниципального образования «Муниц</w:t>
      </w:r>
      <w:r w:rsidRPr="00895DE2">
        <w:rPr>
          <w:lang w:eastAsia="ru-RU"/>
        </w:rPr>
        <w:t>и</w:t>
      </w:r>
      <w:r w:rsidRPr="00895DE2">
        <w:rPr>
          <w:lang w:eastAsia="ru-RU"/>
        </w:rPr>
        <w:t xml:space="preserve">пальный округ Красногорский район Удмуртской Республики» на </w:t>
      </w:r>
      <w:r>
        <w:rPr>
          <w:lang w:eastAsia="ru-RU"/>
        </w:rPr>
        <w:t>4 650 000</w:t>
      </w:r>
      <w:r w:rsidRPr="00895DE2">
        <w:rPr>
          <w:lang w:eastAsia="ru-RU"/>
        </w:rPr>
        <w:t>,0</w:t>
      </w:r>
      <w:r w:rsidRPr="00895DE2">
        <w:t xml:space="preserve"> </w:t>
      </w:r>
      <w:r w:rsidRPr="00895DE2">
        <w:rPr>
          <w:lang w:eastAsia="ru-RU"/>
        </w:rPr>
        <w:t xml:space="preserve">рублей </w:t>
      </w:r>
      <w:r w:rsidRPr="00895DE2">
        <w:t>и ра</w:t>
      </w:r>
      <w:r w:rsidRPr="00895DE2">
        <w:t>с</w:t>
      </w:r>
      <w:r w:rsidRPr="00895DE2">
        <w:t>пределить по следующим направлениям</w:t>
      </w:r>
      <w:r w:rsidRPr="00895DE2">
        <w:rPr>
          <w:lang w:eastAsia="ru-RU"/>
        </w:rPr>
        <w:t>:</w:t>
      </w:r>
    </w:p>
    <w:tbl>
      <w:tblPr>
        <w:tblW w:w="9660" w:type="dxa"/>
        <w:tblInd w:w="108" w:type="dxa"/>
        <w:tblLayout w:type="fixed"/>
        <w:tblLook w:val="04A0"/>
      </w:tblPr>
      <w:tblGrid>
        <w:gridCol w:w="4359"/>
        <w:gridCol w:w="36"/>
        <w:gridCol w:w="113"/>
        <w:gridCol w:w="28"/>
        <w:gridCol w:w="3261"/>
        <w:gridCol w:w="1842"/>
        <w:gridCol w:w="21"/>
      </w:tblGrid>
      <w:tr w:rsidR="00D53A8E" w:rsidRPr="00AD3B6A" w:rsidTr="003F58A4">
        <w:trPr>
          <w:trHeight w:val="90"/>
        </w:trPr>
        <w:tc>
          <w:tcPr>
            <w:tcW w:w="4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3A8E" w:rsidRPr="00AD3B6A" w:rsidRDefault="00D53A8E" w:rsidP="00D53A8E">
            <w:pPr>
              <w:jc w:val="center"/>
              <w:rPr>
                <w:rFonts w:cs="Calibri"/>
                <w:b/>
              </w:rPr>
            </w:pPr>
            <w:r w:rsidRPr="00AD3B6A">
              <w:rPr>
                <w:b/>
              </w:rPr>
              <w:t>Наименование</w:t>
            </w:r>
          </w:p>
        </w:tc>
        <w:tc>
          <w:tcPr>
            <w:tcW w:w="34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3A8E" w:rsidRPr="00AD3B6A" w:rsidRDefault="00D53A8E" w:rsidP="00D53A8E">
            <w:pPr>
              <w:jc w:val="center"/>
              <w:rPr>
                <w:rFonts w:cs="Calibri"/>
                <w:b/>
              </w:rPr>
            </w:pPr>
            <w:r w:rsidRPr="00AD3B6A">
              <w:rPr>
                <w:b/>
              </w:rPr>
              <w:t>Код бюджетной классификации</w:t>
            </w:r>
          </w:p>
        </w:tc>
        <w:tc>
          <w:tcPr>
            <w:tcW w:w="18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3A8E" w:rsidRPr="00AD3B6A" w:rsidRDefault="00D53A8E" w:rsidP="00D53A8E">
            <w:pPr>
              <w:jc w:val="center"/>
              <w:rPr>
                <w:rFonts w:cs="Calibri"/>
                <w:b/>
              </w:rPr>
            </w:pPr>
            <w:r w:rsidRPr="00AD3B6A">
              <w:rPr>
                <w:b/>
              </w:rPr>
              <w:t xml:space="preserve">Сумма, </w:t>
            </w:r>
          </w:p>
          <w:p w:rsidR="00D53A8E" w:rsidRPr="00AD3B6A" w:rsidRDefault="00D53A8E" w:rsidP="00D53A8E">
            <w:pPr>
              <w:jc w:val="center"/>
              <w:rPr>
                <w:rFonts w:cs="Calibri"/>
                <w:b/>
              </w:rPr>
            </w:pPr>
            <w:r w:rsidRPr="00AD3B6A">
              <w:rPr>
                <w:b/>
              </w:rPr>
              <w:t>рублей</w:t>
            </w:r>
          </w:p>
        </w:tc>
      </w:tr>
      <w:tr w:rsidR="00D53A8E" w:rsidRPr="00740996" w:rsidTr="003F58A4">
        <w:trPr>
          <w:trHeight w:val="177"/>
        </w:trPr>
        <w:tc>
          <w:tcPr>
            <w:tcW w:w="779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53A8E" w:rsidRPr="00740996" w:rsidRDefault="00D53A8E" w:rsidP="00D53A8E">
            <w:pPr>
              <w:rPr>
                <w:b/>
                <w:bCs/>
                <w:i/>
              </w:rPr>
            </w:pPr>
            <w:r w:rsidRPr="00740996">
              <w:rPr>
                <w:b/>
                <w:i/>
              </w:rPr>
              <w:t>Администрация муниципального образования «Муниципальный округ Красногорский район Удмуртской Республики»</w:t>
            </w:r>
          </w:p>
        </w:tc>
        <w:tc>
          <w:tcPr>
            <w:tcW w:w="186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3A8E" w:rsidRPr="00740996" w:rsidRDefault="00C77590" w:rsidP="00C77590">
            <w:pPr>
              <w:jc w:val="center"/>
              <w:rPr>
                <w:rFonts w:cs="Calibri"/>
                <w:b/>
                <w:i/>
              </w:rPr>
            </w:pPr>
            <w:r>
              <w:rPr>
                <w:rFonts w:cs="Calibri"/>
                <w:b/>
                <w:i/>
              </w:rPr>
              <w:t>2 650 000,00</w:t>
            </w:r>
          </w:p>
        </w:tc>
      </w:tr>
      <w:tr w:rsidR="00D53A8E" w:rsidRPr="004164C1" w:rsidTr="003F58A4">
        <w:trPr>
          <w:trHeight w:val="177"/>
        </w:trPr>
        <w:tc>
          <w:tcPr>
            <w:tcW w:w="779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53A8E" w:rsidRPr="00740996" w:rsidRDefault="00D53A8E" w:rsidP="00D53A8E">
            <w:pPr>
              <w:suppressAutoHyphens w:val="0"/>
            </w:pPr>
            <w:r w:rsidRPr="00740996">
              <w:t>Муниципальная программа «Муниципальное управление»</w:t>
            </w:r>
          </w:p>
        </w:tc>
        <w:tc>
          <w:tcPr>
            <w:tcW w:w="186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53A8E" w:rsidRPr="004164C1" w:rsidRDefault="00D53A8E" w:rsidP="00D53A8E">
            <w:pPr>
              <w:jc w:val="center"/>
              <w:rPr>
                <w:rFonts w:cs="Calibri"/>
                <w:bCs/>
              </w:rPr>
            </w:pPr>
          </w:p>
        </w:tc>
      </w:tr>
      <w:tr w:rsidR="00D53A8E" w:rsidRPr="004164C1" w:rsidTr="003F58A4">
        <w:trPr>
          <w:trHeight w:val="177"/>
        </w:trPr>
        <w:tc>
          <w:tcPr>
            <w:tcW w:w="779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53A8E" w:rsidRPr="00740996" w:rsidRDefault="00D53A8E" w:rsidP="00D53A8E">
            <w:pPr>
              <w:widowControl w:val="0"/>
              <w:autoSpaceDE w:val="0"/>
              <w:autoSpaceDN w:val="0"/>
              <w:adjustRightInd w:val="0"/>
              <w:outlineLvl w:val="2"/>
            </w:pPr>
            <w:r w:rsidRPr="0089368E">
              <w:t>Подпрограмма "Организация муниципального управления"</w:t>
            </w:r>
          </w:p>
        </w:tc>
        <w:tc>
          <w:tcPr>
            <w:tcW w:w="186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53A8E" w:rsidRPr="004164C1" w:rsidRDefault="00D53A8E" w:rsidP="00D53A8E">
            <w:pPr>
              <w:jc w:val="center"/>
              <w:rPr>
                <w:rFonts w:cs="Calibri"/>
                <w:bCs/>
              </w:rPr>
            </w:pPr>
          </w:p>
        </w:tc>
      </w:tr>
      <w:tr w:rsidR="00D53A8E" w:rsidRPr="00740996" w:rsidTr="003F58A4">
        <w:trPr>
          <w:trHeight w:val="177"/>
        </w:trPr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3A8E" w:rsidRPr="00740996" w:rsidRDefault="00D53A8E" w:rsidP="00281CC6">
            <w:pPr>
              <w:suppressAutoHyphens w:val="0"/>
              <w:outlineLvl w:val="1"/>
            </w:pPr>
            <w:r w:rsidRPr="002A2123">
              <w:rPr>
                <w:color w:val="000000"/>
              </w:rPr>
              <w:t>Расходы на содержание центрального аппарата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34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D53A8E" w:rsidRPr="00740996" w:rsidRDefault="00D53A8E" w:rsidP="00281CC6">
            <w:pPr>
              <w:suppressAutoHyphens w:val="0"/>
              <w:jc w:val="center"/>
              <w:rPr>
                <w:rFonts w:cs="Calibri"/>
                <w:bCs/>
              </w:rPr>
            </w:pPr>
            <w:r>
              <w:rPr>
                <w:rFonts w:cs="Calibri"/>
                <w:bCs/>
              </w:rPr>
              <w:t xml:space="preserve">526 0104 0910260030 </w:t>
            </w:r>
            <w:r w:rsidR="00281CC6">
              <w:rPr>
                <w:rFonts w:cs="Calibri"/>
                <w:bCs/>
              </w:rPr>
              <w:t>121</w:t>
            </w:r>
          </w:p>
        </w:tc>
        <w:tc>
          <w:tcPr>
            <w:tcW w:w="186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3A8E" w:rsidRPr="00740996" w:rsidRDefault="00281CC6" w:rsidP="00D53A8E">
            <w:pPr>
              <w:jc w:val="center"/>
              <w:rPr>
                <w:rFonts w:cs="Calibri"/>
                <w:bCs/>
              </w:rPr>
            </w:pPr>
            <w:r>
              <w:rPr>
                <w:rFonts w:cs="Calibri"/>
                <w:bCs/>
              </w:rPr>
              <w:t>15</w:t>
            </w:r>
            <w:r w:rsidR="00D53A8E">
              <w:rPr>
                <w:rFonts w:cs="Calibri"/>
                <w:bCs/>
              </w:rPr>
              <w:t>0 000,00</w:t>
            </w:r>
          </w:p>
        </w:tc>
      </w:tr>
      <w:tr w:rsidR="00C77590" w:rsidRPr="00740996" w:rsidTr="003F58A4">
        <w:trPr>
          <w:trHeight w:val="177"/>
        </w:trPr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590" w:rsidRPr="002A2123" w:rsidRDefault="00C77590" w:rsidP="00281CC6">
            <w:pPr>
              <w:suppressAutoHyphens w:val="0"/>
              <w:outlineLvl w:val="1"/>
              <w:rPr>
                <w:color w:val="000000"/>
              </w:rPr>
            </w:pPr>
            <w:r w:rsidRPr="00C77590">
              <w:rPr>
                <w:color w:val="000000"/>
              </w:rPr>
              <w:t>Расходы на обеспечение деятельности централизованных бухгалтерий и пр</w:t>
            </w:r>
            <w:r w:rsidRPr="00C77590">
              <w:rPr>
                <w:color w:val="000000"/>
              </w:rPr>
              <w:t>о</w:t>
            </w:r>
            <w:r w:rsidRPr="00C77590">
              <w:rPr>
                <w:color w:val="000000"/>
              </w:rPr>
              <w:t>чих учреждений</w:t>
            </w:r>
          </w:p>
        </w:tc>
        <w:tc>
          <w:tcPr>
            <w:tcW w:w="34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C77590" w:rsidRDefault="00C77590" w:rsidP="00281CC6">
            <w:pPr>
              <w:suppressAutoHyphens w:val="0"/>
              <w:jc w:val="center"/>
              <w:rPr>
                <w:rFonts w:cs="Calibri"/>
                <w:bCs/>
              </w:rPr>
            </w:pPr>
            <w:r>
              <w:rPr>
                <w:rFonts w:cs="Calibri"/>
                <w:bCs/>
              </w:rPr>
              <w:t>526 0113 0910260120 111</w:t>
            </w:r>
          </w:p>
        </w:tc>
        <w:tc>
          <w:tcPr>
            <w:tcW w:w="186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77590" w:rsidRDefault="00C77590" w:rsidP="00C77590">
            <w:pPr>
              <w:jc w:val="center"/>
              <w:rPr>
                <w:rFonts w:cs="Calibri"/>
                <w:bCs/>
              </w:rPr>
            </w:pPr>
            <w:r>
              <w:rPr>
                <w:rFonts w:cs="Calibri"/>
                <w:bCs/>
              </w:rPr>
              <w:t>400 000,00</w:t>
            </w:r>
          </w:p>
        </w:tc>
      </w:tr>
      <w:tr w:rsidR="00D53A8E" w:rsidTr="003F58A4">
        <w:trPr>
          <w:trHeight w:val="177"/>
        </w:trPr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53A8E" w:rsidRPr="00D53A8E" w:rsidRDefault="00D53A8E" w:rsidP="00D53A8E">
            <w:pPr>
              <w:suppressAutoHyphens w:val="0"/>
              <w:outlineLvl w:val="1"/>
              <w:rPr>
                <w:color w:val="000000"/>
              </w:rPr>
            </w:pPr>
            <w:r w:rsidRPr="00D53A8E">
              <w:rPr>
                <w:color w:val="000000"/>
              </w:rPr>
              <w:t>Субсидии бюджетным учреждениям на финансовое обеспечение государстве</w:t>
            </w:r>
            <w:r w:rsidRPr="00D53A8E">
              <w:rPr>
                <w:color w:val="000000"/>
              </w:rPr>
              <w:t>н</w:t>
            </w:r>
            <w:r w:rsidRPr="00D53A8E">
              <w:rPr>
                <w:color w:val="000000"/>
              </w:rPr>
              <w:t>ного (муниципального) задания на ок</w:t>
            </w:r>
            <w:r w:rsidRPr="00D53A8E">
              <w:rPr>
                <w:color w:val="000000"/>
              </w:rPr>
              <w:t>а</w:t>
            </w:r>
            <w:r w:rsidRPr="00D53A8E">
              <w:rPr>
                <w:color w:val="000000"/>
              </w:rPr>
              <w:t>зание государственных (муниципал</w:t>
            </w:r>
            <w:r w:rsidRPr="00D53A8E">
              <w:rPr>
                <w:color w:val="000000"/>
              </w:rPr>
              <w:t>ь</w:t>
            </w:r>
            <w:r w:rsidRPr="00D53A8E">
              <w:rPr>
                <w:color w:val="000000"/>
              </w:rPr>
              <w:t>ных) услуг (выполнение работ)</w:t>
            </w:r>
          </w:p>
        </w:tc>
        <w:tc>
          <w:tcPr>
            <w:tcW w:w="34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53A8E" w:rsidRDefault="00D53A8E" w:rsidP="00D53A8E">
            <w:pPr>
              <w:suppressAutoHyphens w:val="0"/>
              <w:jc w:val="center"/>
              <w:rPr>
                <w:rFonts w:cs="Calibri"/>
                <w:bCs/>
              </w:rPr>
            </w:pPr>
            <w:r>
              <w:rPr>
                <w:rFonts w:cs="Calibri"/>
                <w:bCs/>
              </w:rPr>
              <w:t xml:space="preserve">526 0113 </w:t>
            </w:r>
            <w:r w:rsidRPr="0089368E">
              <w:rPr>
                <w:rFonts w:cs="Calibri"/>
                <w:bCs/>
              </w:rPr>
              <w:t>0910260140</w:t>
            </w:r>
            <w:r>
              <w:rPr>
                <w:rFonts w:cs="Calibri"/>
                <w:bCs/>
              </w:rPr>
              <w:t xml:space="preserve"> 611</w:t>
            </w:r>
          </w:p>
        </w:tc>
        <w:tc>
          <w:tcPr>
            <w:tcW w:w="186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3A8E" w:rsidRDefault="00281CC6" w:rsidP="00281CC6">
            <w:pPr>
              <w:jc w:val="center"/>
              <w:rPr>
                <w:rFonts w:cs="Calibri"/>
                <w:bCs/>
              </w:rPr>
            </w:pPr>
            <w:r>
              <w:rPr>
                <w:rFonts w:cs="Calibri"/>
                <w:bCs/>
              </w:rPr>
              <w:t>2 100</w:t>
            </w:r>
            <w:r w:rsidR="00D53A8E">
              <w:rPr>
                <w:rFonts w:cs="Calibri"/>
                <w:bCs/>
              </w:rPr>
              <w:t xml:space="preserve"> </w:t>
            </w:r>
            <w:r>
              <w:rPr>
                <w:rFonts w:cs="Calibri"/>
                <w:bCs/>
              </w:rPr>
              <w:t>0</w:t>
            </w:r>
            <w:r w:rsidR="00D53A8E">
              <w:rPr>
                <w:rFonts w:cs="Calibri"/>
                <w:bCs/>
              </w:rPr>
              <w:t>00,00</w:t>
            </w:r>
          </w:p>
        </w:tc>
      </w:tr>
      <w:tr w:rsidR="001620AE" w:rsidRPr="00AD3B6A" w:rsidTr="003F58A4">
        <w:trPr>
          <w:trHeight w:val="340"/>
        </w:trPr>
        <w:tc>
          <w:tcPr>
            <w:tcW w:w="779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1620AE" w:rsidRPr="00AD3B6A" w:rsidRDefault="001620AE" w:rsidP="001620AE">
            <w:pPr>
              <w:rPr>
                <w:b/>
                <w:bCs/>
                <w:i/>
              </w:rPr>
            </w:pPr>
            <w:r w:rsidRPr="00895DE2">
              <w:rPr>
                <w:b/>
                <w:i/>
              </w:rPr>
              <w:t>Отдел образования Администрации муниципального образования "Муниципальный округ Красногорский район Удмуртской Республики"</w:t>
            </w:r>
          </w:p>
        </w:tc>
        <w:tc>
          <w:tcPr>
            <w:tcW w:w="186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620AE" w:rsidRPr="00AD3B6A" w:rsidRDefault="00067350" w:rsidP="00067350">
            <w:pPr>
              <w:jc w:val="center"/>
              <w:rPr>
                <w:rFonts w:cs="Calibri"/>
                <w:b/>
                <w:i/>
              </w:rPr>
            </w:pPr>
            <w:r>
              <w:rPr>
                <w:rFonts w:cs="Calibri"/>
                <w:b/>
                <w:i/>
              </w:rPr>
              <w:t>1 400</w:t>
            </w:r>
            <w:r w:rsidR="001620AE">
              <w:rPr>
                <w:rFonts w:cs="Calibri"/>
                <w:b/>
                <w:i/>
              </w:rPr>
              <w:t> </w:t>
            </w:r>
            <w:r>
              <w:rPr>
                <w:rFonts w:cs="Calibri"/>
                <w:b/>
                <w:i/>
              </w:rPr>
              <w:t>0</w:t>
            </w:r>
            <w:r w:rsidR="001620AE">
              <w:rPr>
                <w:rFonts w:cs="Calibri"/>
                <w:b/>
                <w:i/>
              </w:rPr>
              <w:t>00,00</w:t>
            </w:r>
          </w:p>
        </w:tc>
      </w:tr>
      <w:tr w:rsidR="001620AE" w:rsidRPr="00AD3B6A" w:rsidTr="003F58A4">
        <w:trPr>
          <w:trHeight w:val="340"/>
        </w:trPr>
        <w:tc>
          <w:tcPr>
            <w:tcW w:w="779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1620AE" w:rsidRPr="001620AE" w:rsidRDefault="001620AE" w:rsidP="001620AE">
            <w:r w:rsidRPr="001620AE">
              <w:t>Муниципальная программа «Развитие образования и воспитание»</w:t>
            </w:r>
          </w:p>
        </w:tc>
        <w:tc>
          <w:tcPr>
            <w:tcW w:w="186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620AE" w:rsidRPr="001620AE" w:rsidRDefault="001620AE" w:rsidP="001620AE">
            <w:pPr>
              <w:jc w:val="center"/>
              <w:rPr>
                <w:rFonts w:cs="Calibri"/>
                <w:b/>
                <w:i/>
              </w:rPr>
            </w:pPr>
          </w:p>
        </w:tc>
      </w:tr>
      <w:tr w:rsidR="00C77590" w:rsidTr="00C77590">
        <w:tblPrEx>
          <w:tblLook w:val="0000"/>
        </w:tblPrEx>
        <w:trPr>
          <w:gridAfter w:val="1"/>
          <w:wAfter w:w="21" w:type="dxa"/>
          <w:trHeight w:val="90"/>
        </w:trPr>
        <w:tc>
          <w:tcPr>
            <w:tcW w:w="779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590" w:rsidRDefault="00C77590" w:rsidP="00C77590">
            <w:pPr>
              <w:tabs>
                <w:tab w:val="left" w:pos="-108"/>
              </w:tabs>
              <w:suppressAutoHyphens w:val="0"/>
            </w:pPr>
            <w:r>
              <w:t>П</w:t>
            </w:r>
            <w:r w:rsidRPr="003A66C5">
              <w:t>одпрограмма "Развитие дополнительного образования детей"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77590" w:rsidRDefault="00C77590" w:rsidP="00C77590">
            <w:pPr>
              <w:jc w:val="center"/>
            </w:pPr>
          </w:p>
        </w:tc>
      </w:tr>
      <w:tr w:rsidR="00C77590" w:rsidTr="00C77590">
        <w:tblPrEx>
          <w:tblLook w:val="0000"/>
        </w:tblPrEx>
        <w:trPr>
          <w:gridAfter w:val="1"/>
          <w:wAfter w:w="21" w:type="dxa"/>
          <w:trHeight w:val="90"/>
        </w:trPr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77590" w:rsidRPr="00F21857" w:rsidRDefault="00C77590" w:rsidP="00C77590">
            <w:pPr>
              <w:rPr>
                <w:bCs/>
              </w:rPr>
            </w:pPr>
            <w:r w:rsidRPr="003A66C5">
              <w:rPr>
                <w:bCs/>
              </w:rPr>
              <w:t>Оказание муниципальными учреждениями муниципальных услуг, выполнение работ, финансовое обеспечение деятельности муниципальных учреждений</w:t>
            </w:r>
          </w:p>
        </w:tc>
        <w:tc>
          <w:tcPr>
            <w:tcW w:w="34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77590" w:rsidRDefault="00C77590" w:rsidP="00C77590">
            <w:pPr>
              <w:suppressAutoHyphens w:val="0"/>
              <w:jc w:val="center"/>
            </w:pPr>
            <w:r>
              <w:t>541 0702 0130166770 611</w:t>
            </w:r>
          </w:p>
          <w:p w:rsidR="00C77590" w:rsidRPr="008125AE" w:rsidRDefault="00C77590" w:rsidP="00C77590">
            <w:pPr>
              <w:suppressAutoHyphens w:val="0"/>
              <w:jc w:val="center"/>
            </w:pPr>
            <w:r>
              <w:t>541 0702 0130166770 621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77590" w:rsidRDefault="00C77590" w:rsidP="00C77590">
            <w:pPr>
              <w:jc w:val="center"/>
            </w:pPr>
            <w:r>
              <w:t>488 000,00</w:t>
            </w:r>
          </w:p>
          <w:p w:rsidR="00C77590" w:rsidRDefault="00C77590" w:rsidP="00C77590">
            <w:pPr>
              <w:jc w:val="center"/>
            </w:pPr>
            <w:r>
              <w:t>696 000,00</w:t>
            </w:r>
          </w:p>
        </w:tc>
      </w:tr>
      <w:tr w:rsidR="00076AC4" w:rsidTr="003F58A4">
        <w:trPr>
          <w:trHeight w:val="340"/>
        </w:trPr>
        <w:tc>
          <w:tcPr>
            <w:tcW w:w="779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76AC4" w:rsidRPr="008125AE" w:rsidRDefault="00076AC4" w:rsidP="00C77590">
            <w:r w:rsidRPr="003A66C5">
              <w:t>Подпрограмма "</w:t>
            </w:r>
            <w:r w:rsidR="00C77590">
              <w:t>Управление системой образования</w:t>
            </w:r>
            <w:r w:rsidRPr="003A66C5">
              <w:t>"</w:t>
            </w:r>
          </w:p>
        </w:tc>
        <w:tc>
          <w:tcPr>
            <w:tcW w:w="186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6AC4" w:rsidRPr="00076AC4" w:rsidRDefault="00076AC4" w:rsidP="00076AC4">
            <w:pPr>
              <w:jc w:val="center"/>
              <w:rPr>
                <w:rFonts w:cs="Calibri"/>
                <w:b/>
                <w:i/>
              </w:rPr>
            </w:pPr>
          </w:p>
        </w:tc>
      </w:tr>
      <w:tr w:rsidR="00076AC4" w:rsidTr="003F58A4">
        <w:tblPrEx>
          <w:tblLook w:val="0000"/>
        </w:tblPrEx>
        <w:trPr>
          <w:gridAfter w:val="1"/>
          <w:wAfter w:w="21" w:type="dxa"/>
          <w:trHeight w:val="90"/>
        </w:trPr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6AC4" w:rsidRPr="00F21857" w:rsidRDefault="00067350" w:rsidP="00076AC4">
            <w:pPr>
              <w:rPr>
                <w:bCs/>
              </w:rPr>
            </w:pPr>
            <w:r w:rsidRPr="00067350">
              <w:rPr>
                <w:bCs/>
              </w:rPr>
              <w:t>Расходы на содержание центрального аппарата</w:t>
            </w:r>
          </w:p>
        </w:tc>
        <w:tc>
          <w:tcPr>
            <w:tcW w:w="34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0505" w:rsidRDefault="00CD0505" w:rsidP="00CD0505">
            <w:pPr>
              <w:suppressAutoHyphens w:val="0"/>
              <w:jc w:val="center"/>
            </w:pPr>
            <w:r>
              <w:t>541 070</w:t>
            </w:r>
            <w:r w:rsidR="00067350">
              <w:t>9</w:t>
            </w:r>
            <w:r>
              <w:t xml:space="preserve"> 01</w:t>
            </w:r>
            <w:r w:rsidR="00067350">
              <w:t>5</w:t>
            </w:r>
            <w:r>
              <w:t>016</w:t>
            </w:r>
            <w:r w:rsidR="00067350">
              <w:t>0030 121</w:t>
            </w:r>
          </w:p>
          <w:p w:rsidR="00076AC4" w:rsidRPr="008125AE" w:rsidRDefault="00067350" w:rsidP="00067350">
            <w:pPr>
              <w:suppressAutoHyphens w:val="0"/>
              <w:jc w:val="center"/>
            </w:pPr>
            <w:r>
              <w:t>541 0709 0150160030 129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0505" w:rsidRDefault="00067350" w:rsidP="00076AC4">
            <w:pPr>
              <w:jc w:val="center"/>
            </w:pPr>
            <w:r>
              <w:t>166 000,00</w:t>
            </w:r>
          </w:p>
          <w:p w:rsidR="00076AC4" w:rsidRDefault="00067350" w:rsidP="00076AC4">
            <w:pPr>
              <w:jc w:val="center"/>
            </w:pPr>
            <w:r>
              <w:t>50 000,00</w:t>
            </w:r>
          </w:p>
        </w:tc>
      </w:tr>
      <w:tr w:rsidR="003F58A4" w:rsidTr="003F58A4">
        <w:tblPrEx>
          <w:tblLook w:val="0000"/>
        </w:tblPrEx>
        <w:trPr>
          <w:gridAfter w:val="1"/>
          <w:wAfter w:w="21" w:type="dxa"/>
          <w:trHeight w:val="90"/>
        </w:trPr>
        <w:tc>
          <w:tcPr>
            <w:tcW w:w="779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58A4" w:rsidRPr="00740996" w:rsidRDefault="003F58A4" w:rsidP="003F58A4">
            <w:pPr>
              <w:rPr>
                <w:rFonts w:cs="Calibri"/>
                <w:b/>
                <w:i/>
              </w:rPr>
            </w:pPr>
            <w:r w:rsidRPr="00740996">
              <w:rPr>
                <w:b/>
                <w:i/>
              </w:rPr>
              <w:t>Отдел культуры, спорта и молодежной политики Администрации муниципального образования «Муниципальный округ Красногорский район Удмуртской Республики»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F58A4" w:rsidRPr="003F58A4" w:rsidRDefault="003F58A4" w:rsidP="009E1255">
            <w:pPr>
              <w:jc w:val="center"/>
              <w:rPr>
                <w:b/>
                <w:i/>
              </w:rPr>
            </w:pPr>
            <w:r w:rsidRPr="003F58A4">
              <w:rPr>
                <w:b/>
                <w:i/>
              </w:rPr>
              <w:t>6</w:t>
            </w:r>
            <w:r w:rsidR="009E1255">
              <w:rPr>
                <w:b/>
                <w:i/>
              </w:rPr>
              <w:t>00</w:t>
            </w:r>
            <w:r w:rsidRPr="003F58A4">
              <w:rPr>
                <w:b/>
                <w:i/>
              </w:rPr>
              <w:t> </w:t>
            </w:r>
            <w:r w:rsidR="009E1255">
              <w:rPr>
                <w:b/>
                <w:i/>
              </w:rPr>
              <w:t>000</w:t>
            </w:r>
            <w:r w:rsidRPr="003F58A4">
              <w:rPr>
                <w:b/>
                <w:i/>
              </w:rPr>
              <w:t>,</w:t>
            </w:r>
            <w:r w:rsidR="009E1255">
              <w:rPr>
                <w:b/>
                <w:i/>
              </w:rPr>
              <w:t>00</w:t>
            </w:r>
          </w:p>
        </w:tc>
      </w:tr>
      <w:tr w:rsidR="003F58A4" w:rsidRPr="008125AE" w:rsidTr="003F58A4">
        <w:tblPrEx>
          <w:tblLook w:val="0000"/>
        </w:tblPrEx>
        <w:trPr>
          <w:gridAfter w:val="1"/>
          <w:wAfter w:w="21" w:type="dxa"/>
          <w:trHeight w:val="90"/>
        </w:trPr>
        <w:tc>
          <w:tcPr>
            <w:tcW w:w="779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58A4" w:rsidRPr="003F58A4" w:rsidRDefault="00067350" w:rsidP="003F58A4">
            <w:r w:rsidRPr="008125AE">
              <w:rPr>
                <w:bCs/>
              </w:rPr>
              <w:t>Муниципальная программа «Развитие образования и воспитание»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F58A4" w:rsidRPr="003F58A4" w:rsidRDefault="003F58A4" w:rsidP="003F58A4">
            <w:pPr>
              <w:jc w:val="center"/>
              <w:rPr>
                <w:b/>
                <w:i/>
              </w:rPr>
            </w:pPr>
          </w:p>
        </w:tc>
      </w:tr>
      <w:tr w:rsidR="003F58A4" w:rsidRPr="008125AE" w:rsidTr="003F58A4">
        <w:tblPrEx>
          <w:tblLook w:val="0000"/>
        </w:tblPrEx>
        <w:trPr>
          <w:gridAfter w:val="1"/>
          <w:wAfter w:w="21" w:type="dxa"/>
          <w:trHeight w:val="90"/>
        </w:trPr>
        <w:tc>
          <w:tcPr>
            <w:tcW w:w="779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58A4" w:rsidRPr="003F58A4" w:rsidRDefault="00067350" w:rsidP="003F58A4">
            <w:r>
              <w:t>П</w:t>
            </w:r>
            <w:r w:rsidRPr="003A66C5">
              <w:t>одпрограмма "Развитие дополнительного образования детей"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F58A4" w:rsidRPr="003F58A4" w:rsidRDefault="003F58A4" w:rsidP="003F58A4">
            <w:pPr>
              <w:jc w:val="center"/>
              <w:rPr>
                <w:b/>
                <w:i/>
              </w:rPr>
            </w:pPr>
          </w:p>
        </w:tc>
      </w:tr>
      <w:tr w:rsidR="003F58A4" w:rsidRPr="008125AE" w:rsidTr="003F58A4">
        <w:tblPrEx>
          <w:tblLook w:val="0000"/>
        </w:tblPrEx>
        <w:trPr>
          <w:gridAfter w:val="1"/>
          <w:wAfter w:w="21" w:type="dxa"/>
          <w:trHeight w:val="90"/>
        </w:trPr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F58A4" w:rsidRPr="008125AE" w:rsidRDefault="003F58A4" w:rsidP="003F58A4">
            <w:pPr>
              <w:rPr>
                <w:bCs/>
              </w:rPr>
            </w:pPr>
            <w:r>
              <w:rPr>
                <w:bCs/>
              </w:rPr>
              <w:t xml:space="preserve"> </w:t>
            </w:r>
            <w:r w:rsidRPr="00F21857">
              <w:rPr>
                <w:bCs/>
              </w:rPr>
              <w:t>Оказание муниципальными учреждениями муниципальных услуг, выполнение работ, финансовое обеспечение деятельности муниципальных учреждений</w:t>
            </w:r>
          </w:p>
        </w:tc>
        <w:tc>
          <w:tcPr>
            <w:tcW w:w="34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F58A4" w:rsidRPr="008125AE" w:rsidRDefault="00067350" w:rsidP="00067350">
            <w:pPr>
              <w:suppressAutoHyphens w:val="0"/>
              <w:jc w:val="center"/>
            </w:pPr>
            <w:r>
              <w:t>541 0702 0130166770 611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F58A4" w:rsidRPr="008125AE" w:rsidRDefault="00067350" w:rsidP="00067350">
            <w:pPr>
              <w:jc w:val="center"/>
            </w:pPr>
            <w:r>
              <w:t>50 000,00</w:t>
            </w:r>
          </w:p>
        </w:tc>
      </w:tr>
      <w:tr w:rsidR="00067350" w:rsidRPr="008125AE" w:rsidTr="00067350">
        <w:tblPrEx>
          <w:tblLook w:val="0000"/>
        </w:tblPrEx>
        <w:trPr>
          <w:gridAfter w:val="1"/>
          <w:wAfter w:w="21" w:type="dxa"/>
          <w:trHeight w:val="90"/>
        </w:trPr>
        <w:tc>
          <w:tcPr>
            <w:tcW w:w="779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67350" w:rsidRPr="008125AE" w:rsidRDefault="00067350" w:rsidP="00067350">
            <w:pPr>
              <w:rPr>
                <w:bCs/>
              </w:rPr>
            </w:pPr>
            <w:r w:rsidRPr="00E31A1B">
              <w:t>Муниципальная программа "Развитие культуры"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7350" w:rsidRPr="008125AE" w:rsidRDefault="00067350" w:rsidP="00067350">
            <w:pPr>
              <w:jc w:val="center"/>
            </w:pPr>
          </w:p>
        </w:tc>
      </w:tr>
      <w:tr w:rsidR="00067350" w:rsidRPr="008125AE" w:rsidTr="00067350">
        <w:tblPrEx>
          <w:tblLook w:val="0000"/>
        </w:tblPrEx>
        <w:trPr>
          <w:gridAfter w:val="1"/>
          <w:wAfter w:w="21" w:type="dxa"/>
          <w:trHeight w:val="90"/>
        </w:trPr>
        <w:tc>
          <w:tcPr>
            <w:tcW w:w="779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67350" w:rsidRPr="008125AE" w:rsidRDefault="00067350" w:rsidP="00067350">
            <w:pPr>
              <w:suppressAutoHyphens w:val="0"/>
              <w:rPr>
                <w:bCs/>
              </w:rPr>
            </w:pPr>
            <w:r w:rsidRPr="00F21857">
              <w:rPr>
                <w:bCs/>
              </w:rPr>
              <w:t>Подпрограмма "Организация библиотечного обслуживания населения"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7350" w:rsidRPr="008125AE" w:rsidRDefault="00067350" w:rsidP="00067350">
            <w:pPr>
              <w:jc w:val="center"/>
            </w:pPr>
          </w:p>
        </w:tc>
      </w:tr>
      <w:tr w:rsidR="00067350" w:rsidRPr="008125AE" w:rsidTr="00067350">
        <w:tblPrEx>
          <w:tblLook w:val="0000"/>
        </w:tblPrEx>
        <w:trPr>
          <w:gridAfter w:val="1"/>
          <w:wAfter w:w="21" w:type="dxa"/>
          <w:trHeight w:val="90"/>
        </w:trPr>
        <w:tc>
          <w:tcPr>
            <w:tcW w:w="45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67350" w:rsidRPr="008125AE" w:rsidRDefault="00067350" w:rsidP="00067350">
            <w:pPr>
              <w:rPr>
                <w:bCs/>
              </w:rPr>
            </w:pPr>
            <w:r>
              <w:rPr>
                <w:bCs/>
              </w:rPr>
              <w:t xml:space="preserve"> </w:t>
            </w:r>
            <w:r w:rsidRPr="00F21857">
              <w:rPr>
                <w:bCs/>
              </w:rPr>
              <w:t xml:space="preserve">Оказание </w:t>
            </w:r>
            <w:proofErr w:type="gramStart"/>
            <w:r w:rsidRPr="00F21857">
              <w:rPr>
                <w:bCs/>
              </w:rPr>
              <w:t>муниципальными</w:t>
            </w:r>
            <w:proofErr w:type="gramEnd"/>
            <w:r w:rsidRPr="00F21857">
              <w:rPr>
                <w:bCs/>
              </w:rPr>
              <w:t xml:space="preserve"> </w:t>
            </w:r>
            <w:proofErr w:type="spellStart"/>
            <w:r w:rsidRPr="00F21857">
              <w:rPr>
                <w:bCs/>
              </w:rPr>
              <w:t>учреждения</w:t>
            </w:r>
            <w:r>
              <w:rPr>
                <w:bCs/>
              </w:rPr>
              <w:t>-</w:t>
            </w:r>
            <w:r w:rsidRPr="00F21857">
              <w:rPr>
                <w:bCs/>
              </w:rPr>
              <w:t>ми</w:t>
            </w:r>
            <w:proofErr w:type="spellEnd"/>
            <w:r w:rsidRPr="00F21857">
              <w:rPr>
                <w:bCs/>
              </w:rPr>
              <w:t xml:space="preserve"> муниципальных услуг, выполнение работ, финансовое обеспечение </w:t>
            </w:r>
            <w:proofErr w:type="spellStart"/>
            <w:r w:rsidRPr="00F21857">
              <w:rPr>
                <w:bCs/>
              </w:rPr>
              <w:t>деятель</w:t>
            </w:r>
            <w:r>
              <w:rPr>
                <w:bCs/>
              </w:rPr>
              <w:t>-</w:t>
            </w:r>
            <w:r w:rsidRPr="00F21857">
              <w:rPr>
                <w:bCs/>
              </w:rPr>
              <w:t>ности</w:t>
            </w:r>
            <w:proofErr w:type="spellEnd"/>
            <w:r w:rsidRPr="00F21857">
              <w:rPr>
                <w:bCs/>
              </w:rPr>
              <w:t xml:space="preserve"> муниципальных учреждений</w:t>
            </w:r>
          </w:p>
        </w:tc>
        <w:tc>
          <w:tcPr>
            <w:tcW w:w="32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67350" w:rsidRPr="008125AE" w:rsidRDefault="00067350" w:rsidP="00067350">
            <w:pPr>
              <w:suppressAutoHyphens w:val="0"/>
              <w:jc w:val="center"/>
            </w:pPr>
            <w:r>
              <w:t>540 0801 0310166770 611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67350" w:rsidRPr="008125AE" w:rsidRDefault="00067350" w:rsidP="00067350">
            <w:pPr>
              <w:jc w:val="center"/>
            </w:pPr>
            <w:r>
              <w:t>62 000,00</w:t>
            </w:r>
          </w:p>
        </w:tc>
      </w:tr>
      <w:tr w:rsidR="00067350" w:rsidTr="00067350">
        <w:tblPrEx>
          <w:tblLook w:val="0000"/>
        </w:tblPrEx>
        <w:trPr>
          <w:gridAfter w:val="1"/>
          <w:wAfter w:w="21" w:type="dxa"/>
          <w:trHeight w:val="90"/>
        </w:trPr>
        <w:tc>
          <w:tcPr>
            <w:tcW w:w="779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67350" w:rsidRDefault="00067350" w:rsidP="00067350">
            <w:pPr>
              <w:suppressAutoHyphens w:val="0"/>
            </w:pPr>
            <w:r w:rsidRPr="00E12A60">
              <w:t>Подпрограмма "Организация досуга, предоставление услуг организаций культуры и доступа к музейным фондам"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67350" w:rsidRDefault="00067350" w:rsidP="00067350">
            <w:pPr>
              <w:jc w:val="center"/>
            </w:pPr>
          </w:p>
        </w:tc>
      </w:tr>
      <w:tr w:rsidR="00067350" w:rsidTr="00067350">
        <w:tblPrEx>
          <w:tblLook w:val="0000"/>
        </w:tblPrEx>
        <w:trPr>
          <w:gridAfter w:val="1"/>
          <w:wAfter w:w="21" w:type="dxa"/>
          <w:trHeight w:val="90"/>
        </w:trPr>
        <w:tc>
          <w:tcPr>
            <w:tcW w:w="45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67350" w:rsidRDefault="00067350" w:rsidP="00067350">
            <w:pPr>
              <w:rPr>
                <w:bCs/>
              </w:rPr>
            </w:pPr>
            <w:r w:rsidRPr="00F21857">
              <w:rPr>
                <w:bCs/>
              </w:rPr>
              <w:lastRenderedPageBreak/>
              <w:t xml:space="preserve">Оказание </w:t>
            </w:r>
            <w:proofErr w:type="gramStart"/>
            <w:r w:rsidRPr="00F21857">
              <w:rPr>
                <w:bCs/>
              </w:rPr>
              <w:t>муниципальными</w:t>
            </w:r>
            <w:proofErr w:type="gramEnd"/>
            <w:r w:rsidRPr="00F21857">
              <w:rPr>
                <w:bCs/>
              </w:rPr>
              <w:t xml:space="preserve"> </w:t>
            </w:r>
            <w:proofErr w:type="spellStart"/>
            <w:r w:rsidRPr="00F21857">
              <w:rPr>
                <w:bCs/>
              </w:rPr>
              <w:t>учреждения</w:t>
            </w:r>
            <w:r>
              <w:rPr>
                <w:bCs/>
              </w:rPr>
              <w:t>-ми</w:t>
            </w:r>
            <w:proofErr w:type="spellEnd"/>
            <w:r>
              <w:rPr>
                <w:bCs/>
              </w:rPr>
              <w:t xml:space="preserve"> муниципальных услуг, выполне</w:t>
            </w:r>
            <w:r w:rsidRPr="00F21857">
              <w:rPr>
                <w:bCs/>
              </w:rPr>
              <w:t xml:space="preserve">ние работ, финансовое обеспечение </w:t>
            </w:r>
            <w:proofErr w:type="spellStart"/>
            <w:r w:rsidRPr="00F21857">
              <w:rPr>
                <w:bCs/>
              </w:rPr>
              <w:t>деятель</w:t>
            </w:r>
            <w:r>
              <w:rPr>
                <w:bCs/>
              </w:rPr>
              <w:t>-</w:t>
            </w:r>
            <w:r w:rsidRPr="00F21857">
              <w:rPr>
                <w:bCs/>
              </w:rPr>
              <w:t>ности</w:t>
            </w:r>
            <w:proofErr w:type="spellEnd"/>
            <w:r w:rsidRPr="00F21857">
              <w:rPr>
                <w:bCs/>
              </w:rPr>
              <w:t xml:space="preserve"> муниципальных учреждений</w:t>
            </w:r>
          </w:p>
        </w:tc>
        <w:tc>
          <w:tcPr>
            <w:tcW w:w="32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67350" w:rsidRDefault="00067350" w:rsidP="00067350">
            <w:pPr>
              <w:suppressAutoHyphens w:val="0"/>
              <w:jc w:val="center"/>
            </w:pPr>
            <w:r>
              <w:t>540 0801 0320166770 611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67350" w:rsidRDefault="00067350" w:rsidP="00067350">
            <w:pPr>
              <w:jc w:val="center"/>
            </w:pPr>
            <w:r>
              <w:t>368 000,00</w:t>
            </w:r>
          </w:p>
        </w:tc>
      </w:tr>
      <w:tr w:rsidR="00067350" w:rsidTr="00067350">
        <w:tblPrEx>
          <w:tblLook w:val="0000"/>
        </w:tblPrEx>
        <w:trPr>
          <w:gridAfter w:val="1"/>
          <w:wAfter w:w="21" w:type="dxa"/>
          <w:trHeight w:val="90"/>
        </w:trPr>
        <w:tc>
          <w:tcPr>
            <w:tcW w:w="779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67350" w:rsidRDefault="00067350" w:rsidP="00067350">
            <w:pPr>
              <w:suppressAutoHyphens w:val="0"/>
            </w:pPr>
            <w:r w:rsidRPr="00E12A60">
              <w:t>Подпрограмма "Реализация национальной политики, развитие местного народного творчества"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67350" w:rsidRDefault="00067350" w:rsidP="00067350">
            <w:pPr>
              <w:jc w:val="center"/>
            </w:pPr>
          </w:p>
        </w:tc>
      </w:tr>
      <w:tr w:rsidR="00067350" w:rsidTr="00067350">
        <w:tblPrEx>
          <w:tblLook w:val="0000"/>
        </w:tblPrEx>
        <w:trPr>
          <w:gridAfter w:val="1"/>
          <w:wAfter w:w="21" w:type="dxa"/>
          <w:trHeight w:val="90"/>
        </w:trPr>
        <w:tc>
          <w:tcPr>
            <w:tcW w:w="453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7350" w:rsidRDefault="00067350" w:rsidP="00067350">
            <w:pPr>
              <w:rPr>
                <w:bCs/>
              </w:rPr>
            </w:pPr>
            <w:r w:rsidRPr="00F21857">
              <w:rPr>
                <w:bCs/>
              </w:rPr>
              <w:t xml:space="preserve">Оказание </w:t>
            </w:r>
            <w:proofErr w:type="gramStart"/>
            <w:r w:rsidRPr="00F21857">
              <w:rPr>
                <w:bCs/>
              </w:rPr>
              <w:t>муниципальными</w:t>
            </w:r>
            <w:proofErr w:type="gramEnd"/>
            <w:r w:rsidRPr="00F21857">
              <w:rPr>
                <w:bCs/>
              </w:rPr>
              <w:t xml:space="preserve"> </w:t>
            </w:r>
            <w:proofErr w:type="spellStart"/>
            <w:r w:rsidRPr="00F21857">
              <w:rPr>
                <w:bCs/>
              </w:rPr>
              <w:t>учреждения</w:t>
            </w:r>
            <w:r>
              <w:rPr>
                <w:bCs/>
              </w:rPr>
              <w:t>-ми</w:t>
            </w:r>
            <w:proofErr w:type="spellEnd"/>
            <w:r>
              <w:rPr>
                <w:bCs/>
              </w:rPr>
              <w:t xml:space="preserve"> муниципальных услуг, выполне</w:t>
            </w:r>
            <w:r w:rsidRPr="00F21857">
              <w:rPr>
                <w:bCs/>
              </w:rPr>
              <w:t xml:space="preserve">ние работ, финансовое обеспечение </w:t>
            </w:r>
            <w:proofErr w:type="spellStart"/>
            <w:r w:rsidRPr="00F21857">
              <w:rPr>
                <w:bCs/>
              </w:rPr>
              <w:t>деятель</w:t>
            </w:r>
            <w:r>
              <w:rPr>
                <w:bCs/>
              </w:rPr>
              <w:t>-</w:t>
            </w:r>
            <w:r w:rsidRPr="00F21857">
              <w:rPr>
                <w:bCs/>
              </w:rPr>
              <w:t>ности</w:t>
            </w:r>
            <w:proofErr w:type="spellEnd"/>
            <w:r w:rsidRPr="00F21857">
              <w:rPr>
                <w:bCs/>
              </w:rPr>
              <w:t xml:space="preserve"> муниципальных учреждений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350" w:rsidRDefault="00067350" w:rsidP="00067350">
            <w:pPr>
              <w:suppressAutoHyphens w:val="0"/>
              <w:jc w:val="center"/>
            </w:pPr>
            <w:r>
              <w:t>540 0801 0330166770 611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67350" w:rsidRDefault="00067350" w:rsidP="00067350">
            <w:pPr>
              <w:jc w:val="center"/>
            </w:pPr>
            <w:r>
              <w:t>117 000,00</w:t>
            </w:r>
          </w:p>
        </w:tc>
      </w:tr>
      <w:tr w:rsidR="00067350" w:rsidRPr="008125AE" w:rsidTr="00067350">
        <w:tblPrEx>
          <w:tblLook w:val="0000"/>
        </w:tblPrEx>
        <w:trPr>
          <w:gridAfter w:val="1"/>
          <w:wAfter w:w="21" w:type="dxa"/>
          <w:trHeight w:val="90"/>
        </w:trPr>
        <w:tc>
          <w:tcPr>
            <w:tcW w:w="779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67350" w:rsidRDefault="00067350" w:rsidP="00067350">
            <w:pPr>
              <w:suppressAutoHyphens w:val="0"/>
            </w:pPr>
            <w:r>
              <w:t>Подпрограмма « Создание условий для реализации муниципальной пр</w:t>
            </w:r>
            <w:r>
              <w:t>о</w:t>
            </w:r>
            <w:r>
              <w:t>граммы»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67350" w:rsidRDefault="00067350" w:rsidP="00067350">
            <w:pPr>
              <w:jc w:val="center"/>
            </w:pPr>
          </w:p>
        </w:tc>
      </w:tr>
      <w:tr w:rsidR="00067350" w:rsidRPr="008125AE" w:rsidTr="00067350">
        <w:tblPrEx>
          <w:tblLook w:val="0000"/>
        </w:tblPrEx>
        <w:trPr>
          <w:gridAfter w:val="1"/>
          <w:wAfter w:w="21" w:type="dxa"/>
          <w:trHeight w:val="90"/>
        </w:trPr>
        <w:tc>
          <w:tcPr>
            <w:tcW w:w="453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67350" w:rsidRDefault="00067350" w:rsidP="003F58A4">
            <w:pPr>
              <w:rPr>
                <w:bCs/>
              </w:rPr>
            </w:pPr>
            <w:r w:rsidRPr="00067350">
              <w:rPr>
                <w:bCs/>
              </w:rPr>
              <w:t>Расходы на содержание центрального аппарата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67350" w:rsidRDefault="00067350" w:rsidP="00067350">
            <w:pPr>
              <w:suppressAutoHyphens w:val="0"/>
              <w:jc w:val="center"/>
            </w:pPr>
            <w:r>
              <w:t>540 0804 0340160030 129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67350" w:rsidRDefault="009E1255" w:rsidP="00067350">
            <w:pPr>
              <w:jc w:val="center"/>
            </w:pPr>
            <w:r>
              <w:t>3 000,00</w:t>
            </w:r>
          </w:p>
        </w:tc>
      </w:tr>
    </w:tbl>
    <w:p w:rsidR="00105175" w:rsidRDefault="00105175" w:rsidP="00105175">
      <w:pPr>
        <w:suppressAutoHyphens w:val="0"/>
        <w:ind w:firstLine="709"/>
        <w:jc w:val="both"/>
      </w:pPr>
    </w:p>
    <w:p w:rsidR="00AE31D9" w:rsidRDefault="002039A8" w:rsidP="00AE31D9">
      <w:pPr>
        <w:ind w:firstLine="708"/>
        <w:jc w:val="both"/>
        <w:rPr>
          <w:b/>
        </w:rPr>
      </w:pPr>
      <w:r>
        <w:rPr>
          <w:b/>
        </w:rPr>
        <w:t>5</w:t>
      </w:r>
      <w:r w:rsidR="00AA6F53" w:rsidRPr="00AA6F53">
        <w:rPr>
          <w:b/>
        </w:rPr>
        <w:t>.</w:t>
      </w:r>
      <w:r w:rsidR="00AA6F53">
        <w:t xml:space="preserve"> </w:t>
      </w:r>
      <w:r w:rsidR="00AE31D9" w:rsidRPr="008125AE">
        <w:t xml:space="preserve">Перераспределить ассигнования между главными распорядителями бюджетных </w:t>
      </w:r>
      <w:r w:rsidR="00AE31D9">
        <w:t>с</w:t>
      </w:r>
      <w:r w:rsidR="00AE31D9" w:rsidRPr="008125AE">
        <w:t xml:space="preserve">редств </w:t>
      </w:r>
      <w:r w:rsidR="00AE31D9" w:rsidRPr="00D579B7">
        <w:t>в 2023 году:</w:t>
      </w:r>
      <w:r w:rsidR="00AE31D9">
        <w:rPr>
          <w:b/>
        </w:rPr>
        <w:t xml:space="preserve"> </w:t>
      </w:r>
    </w:p>
    <w:tbl>
      <w:tblPr>
        <w:tblW w:w="9660" w:type="dxa"/>
        <w:tblInd w:w="108" w:type="dxa"/>
        <w:tblLayout w:type="fixed"/>
        <w:tblLook w:val="0000"/>
      </w:tblPr>
      <w:tblGrid>
        <w:gridCol w:w="4395"/>
        <w:gridCol w:w="113"/>
        <w:gridCol w:w="28"/>
        <w:gridCol w:w="3402"/>
        <w:gridCol w:w="1701"/>
        <w:gridCol w:w="21"/>
      </w:tblGrid>
      <w:tr w:rsidR="00AE31D9" w:rsidRPr="002A2123" w:rsidTr="00BF20E7">
        <w:trPr>
          <w:gridAfter w:val="1"/>
          <w:wAfter w:w="21" w:type="dxa"/>
          <w:trHeight w:val="90"/>
        </w:trPr>
        <w:tc>
          <w:tcPr>
            <w:tcW w:w="79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31D9" w:rsidRPr="002A2123" w:rsidRDefault="00AE31D9" w:rsidP="00AE31D9">
            <w:pPr>
              <w:suppressAutoHyphens w:val="0"/>
              <w:rPr>
                <w:b/>
                <w:i/>
              </w:rPr>
            </w:pPr>
            <w:r>
              <w:rPr>
                <w:b/>
                <w:i/>
              </w:rPr>
              <w:t>Управление финансов Администрации</w:t>
            </w:r>
            <w:r w:rsidRPr="008125AE">
              <w:rPr>
                <w:b/>
                <w:i/>
              </w:rPr>
              <w:t xml:space="preserve"> муниципального образования «Муниципальный округ Красногорский район Удмуртской Республики»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E31D9" w:rsidRPr="002A2123" w:rsidRDefault="00AE31D9" w:rsidP="00AE31D9">
            <w:pPr>
              <w:jc w:val="center"/>
              <w:rPr>
                <w:b/>
                <w:i/>
              </w:rPr>
            </w:pPr>
            <w:r w:rsidRPr="002A2123">
              <w:rPr>
                <w:b/>
                <w:i/>
              </w:rPr>
              <w:t>-</w:t>
            </w:r>
            <w:r>
              <w:rPr>
                <w:b/>
                <w:i/>
              </w:rPr>
              <w:t>794 104,51</w:t>
            </w:r>
          </w:p>
        </w:tc>
      </w:tr>
      <w:tr w:rsidR="00AE31D9" w:rsidTr="00BF20E7">
        <w:trPr>
          <w:gridAfter w:val="1"/>
          <w:wAfter w:w="21" w:type="dxa"/>
          <w:trHeight w:val="90"/>
        </w:trPr>
        <w:tc>
          <w:tcPr>
            <w:tcW w:w="7938" w:type="dxa"/>
            <w:gridSpan w:val="4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31D9" w:rsidRDefault="00AE31D9" w:rsidP="00AE31D9">
            <w:pPr>
              <w:suppressAutoHyphens w:val="0"/>
              <w:rPr>
                <w:bCs/>
              </w:rPr>
            </w:pPr>
            <w:proofErr w:type="spellStart"/>
            <w:r w:rsidRPr="00ED450C">
              <w:rPr>
                <w:rFonts w:cs="Calibri"/>
                <w:bCs/>
              </w:rPr>
              <w:t>Непрограммное</w:t>
            </w:r>
            <w:proofErr w:type="spellEnd"/>
            <w:r w:rsidRPr="00ED450C">
              <w:rPr>
                <w:rFonts w:cs="Calibri"/>
                <w:bCs/>
              </w:rPr>
              <w:t xml:space="preserve"> направление расходов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E31D9" w:rsidRDefault="00AE31D9" w:rsidP="00AE31D9">
            <w:pPr>
              <w:jc w:val="center"/>
            </w:pPr>
          </w:p>
        </w:tc>
      </w:tr>
      <w:tr w:rsidR="00AE31D9" w:rsidTr="00BF20E7">
        <w:trPr>
          <w:gridAfter w:val="1"/>
          <w:wAfter w:w="21" w:type="dxa"/>
          <w:trHeight w:val="90"/>
        </w:trPr>
        <w:tc>
          <w:tcPr>
            <w:tcW w:w="4395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31D9" w:rsidRPr="00895DE2" w:rsidRDefault="00AE31D9" w:rsidP="00AE31D9">
            <w:pPr>
              <w:outlineLvl w:val="0"/>
            </w:pPr>
            <w:r>
              <w:t>Уплата налога на имущество организаций</w:t>
            </w:r>
          </w:p>
        </w:tc>
        <w:tc>
          <w:tcPr>
            <w:tcW w:w="35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31D9" w:rsidRPr="00895DE2" w:rsidRDefault="00AE31D9" w:rsidP="00AE31D9">
            <w:pPr>
              <w:suppressAutoHyphens w:val="0"/>
              <w:jc w:val="center"/>
            </w:pPr>
            <w:r w:rsidRPr="00895DE2">
              <w:t>5</w:t>
            </w:r>
            <w:r>
              <w:t>45</w:t>
            </w:r>
            <w:r w:rsidRPr="00895DE2">
              <w:t xml:space="preserve"> </w:t>
            </w:r>
            <w:r>
              <w:t>0106</w:t>
            </w:r>
            <w:r w:rsidRPr="00895DE2">
              <w:t xml:space="preserve"> </w:t>
            </w:r>
            <w:r>
              <w:t>9900060620</w:t>
            </w:r>
            <w:r w:rsidRPr="00895DE2">
              <w:t xml:space="preserve"> </w:t>
            </w:r>
            <w:r>
              <w:t>851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E31D9" w:rsidRDefault="00AE31D9" w:rsidP="00AE31D9">
            <w:pPr>
              <w:jc w:val="center"/>
            </w:pPr>
            <w:r>
              <w:t>-794 104,51</w:t>
            </w:r>
          </w:p>
        </w:tc>
      </w:tr>
      <w:tr w:rsidR="00AE31D9" w:rsidRPr="00740996" w:rsidTr="00BF20E7">
        <w:tblPrEx>
          <w:tblLook w:val="04A0"/>
        </w:tblPrEx>
        <w:trPr>
          <w:trHeight w:val="177"/>
        </w:trPr>
        <w:tc>
          <w:tcPr>
            <w:tcW w:w="79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E31D9" w:rsidRPr="00740996" w:rsidRDefault="00AE31D9" w:rsidP="00AE31D9">
            <w:pPr>
              <w:rPr>
                <w:b/>
                <w:bCs/>
                <w:i/>
              </w:rPr>
            </w:pPr>
            <w:r w:rsidRPr="00740996">
              <w:rPr>
                <w:b/>
                <w:i/>
              </w:rPr>
              <w:t>Администрация муниципального образования «Муниципальный округ Красногорский район Удмуртской Республики»</w:t>
            </w:r>
          </w:p>
        </w:tc>
        <w:tc>
          <w:tcPr>
            <w:tcW w:w="1722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31D9" w:rsidRPr="00740996" w:rsidRDefault="00AE31D9" w:rsidP="00AE31D9">
            <w:pPr>
              <w:jc w:val="center"/>
              <w:rPr>
                <w:rFonts w:cs="Calibri"/>
                <w:b/>
                <w:i/>
              </w:rPr>
            </w:pPr>
            <w:r>
              <w:rPr>
                <w:rFonts w:cs="Calibri"/>
                <w:b/>
                <w:i/>
              </w:rPr>
              <w:t>6 237,54</w:t>
            </w:r>
          </w:p>
        </w:tc>
      </w:tr>
      <w:tr w:rsidR="00AE31D9" w:rsidRPr="004164C1" w:rsidTr="00BF20E7">
        <w:tblPrEx>
          <w:tblLook w:val="04A0"/>
        </w:tblPrEx>
        <w:trPr>
          <w:trHeight w:val="177"/>
        </w:trPr>
        <w:tc>
          <w:tcPr>
            <w:tcW w:w="79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E31D9" w:rsidRPr="00740996" w:rsidRDefault="00AE31D9" w:rsidP="00AE31D9">
            <w:pPr>
              <w:suppressAutoHyphens w:val="0"/>
            </w:pPr>
            <w:r w:rsidRPr="00740996">
              <w:t>Муниципальная программа «Муниципальное управление»</w:t>
            </w:r>
          </w:p>
        </w:tc>
        <w:tc>
          <w:tcPr>
            <w:tcW w:w="1722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E31D9" w:rsidRPr="004164C1" w:rsidRDefault="00AE31D9" w:rsidP="00AE31D9">
            <w:pPr>
              <w:jc w:val="center"/>
              <w:rPr>
                <w:rFonts w:cs="Calibri"/>
                <w:bCs/>
              </w:rPr>
            </w:pPr>
          </w:p>
        </w:tc>
      </w:tr>
      <w:tr w:rsidR="00AE31D9" w:rsidRPr="004164C1" w:rsidTr="00BF20E7">
        <w:tblPrEx>
          <w:tblLook w:val="04A0"/>
        </w:tblPrEx>
        <w:trPr>
          <w:trHeight w:val="177"/>
        </w:trPr>
        <w:tc>
          <w:tcPr>
            <w:tcW w:w="79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E31D9" w:rsidRPr="00740996" w:rsidRDefault="00AE31D9" w:rsidP="00AE31D9">
            <w:pPr>
              <w:widowControl w:val="0"/>
              <w:autoSpaceDE w:val="0"/>
              <w:autoSpaceDN w:val="0"/>
              <w:adjustRightInd w:val="0"/>
              <w:outlineLvl w:val="2"/>
            </w:pPr>
            <w:r w:rsidRPr="0089368E">
              <w:t>Подпрограмма "Организация муниципального управления"</w:t>
            </w:r>
          </w:p>
        </w:tc>
        <w:tc>
          <w:tcPr>
            <w:tcW w:w="1722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E31D9" w:rsidRPr="004164C1" w:rsidRDefault="00AE31D9" w:rsidP="00AE31D9">
            <w:pPr>
              <w:jc w:val="center"/>
              <w:rPr>
                <w:rFonts w:cs="Calibri"/>
                <w:bCs/>
              </w:rPr>
            </w:pPr>
          </w:p>
        </w:tc>
      </w:tr>
      <w:tr w:rsidR="00AE31D9" w:rsidTr="00BF20E7">
        <w:tblPrEx>
          <w:tblLook w:val="04A0"/>
        </w:tblPrEx>
        <w:trPr>
          <w:trHeight w:val="177"/>
        </w:trPr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E31D9" w:rsidRPr="00D53A8E" w:rsidRDefault="00AE31D9" w:rsidP="00AE31D9">
            <w:pPr>
              <w:suppressAutoHyphens w:val="0"/>
              <w:outlineLvl w:val="1"/>
              <w:rPr>
                <w:color w:val="000000"/>
              </w:rPr>
            </w:pPr>
            <w:r w:rsidRPr="00D53A8E">
              <w:rPr>
                <w:color w:val="000000"/>
              </w:rPr>
              <w:t>Субсидии бюджетным учреждениям на финансовое обеспечение государстве</w:t>
            </w:r>
            <w:r w:rsidRPr="00D53A8E">
              <w:rPr>
                <w:color w:val="000000"/>
              </w:rPr>
              <w:t>н</w:t>
            </w:r>
            <w:r w:rsidRPr="00D53A8E">
              <w:rPr>
                <w:color w:val="000000"/>
              </w:rPr>
              <w:t>ного (муниципального) задания на ок</w:t>
            </w:r>
            <w:r w:rsidRPr="00D53A8E">
              <w:rPr>
                <w:color w:val="000000"/>
              </w:rPr>
              <w:t>а</w:t>
            </w:r>
            <w:r w:rsidRPr="00D53A8E">
              <w:rPr>
                <w:color w:val="000000"/>
              </w:rPr>
              <w:t>зание государственных (муниципал</w:t>
            </w:r>
            <w:r w:rsidRPr="00D53A8E">
              <w:rPr>
                <w:color w:val="000000"/>
              </w:rPr>
              <w:t>ь</w:t>
            </w:r>
            <w:r w:rsidRPr="00D53A8E">
              <w:rPr>
                <w:color w:val="000000"/>
              </w:rPr>
              <w:t>ных) услуг (выполнение работ)</w:t>
            </w:r>
          </w:p>
        </w:tc>
        <w:tc>
          <w:tcPr>
            <w:tcW w:w="35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AE31D9" w:rsidRDefault="00AE31D9" w:rsidP="00AE31D9">
            <w:pPr>
              <w:suppressAutoHyphens w:val="0"/>
              <w:jc w:val="center"/>
              <w:rPr>
                <w:rFonts w:cs="Calibri"/>
                <w:bCs/>
              </w:rPr>
            </w:pPr>
            <w:r>
              <w:rPr>
                <w:rFonts w:cs="Calibri"/>
                <w:bCs/>
              </w:rPr>
              <w:t xml:space="preserve">526 0113 </w:t>
            </w:r>
            <w:r w:rsidRPr="0089368E">
              <w:rPr>
                <w:rFonts w:cs="Calibri"/>
                <w:bCs/>
              </w:rPr>
              <w:t>0910260140</w:t>
            </w:r>
            <w:r>
              <w:rPr>
                <w:rFonts w:cs="Calibri"/>
                <w:bCs/>
              </w:rPr>
              <w:t xml:space="preserve"> 611</w:t>
            </w:r>
          </w:p>
        </w:tc>
        <w:tc>
          <w:tcPr>
            <w:tcW w:w="1722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31D9" w:rsidRDefault="00AE31D9" w:rsidP="00AE31D9">
            <w:pPr>
              <w:jc w:val="center"/>
              <w:rPr>
                <w:rFonts w:cs="Calibri"/>
                <w:bCs/>
              </w:rPr>
            </w:pPr>
            <w:r>
              <w:rPr>
                <w:rFonts w:cs="Calibri"/>
                <w:bCs/>
              </w:rPr>
              <w:t>6 237,54</w:t>
            </w:r>
          </w:p>
          <w:p w:rsidR="00AE31D9" w:rsidRDefault="00AE31D9" w:rsidP="00AE31D9">
            <w:pPr>
              <w:jc w:val="center"/>
              <w:rPr>
                <w:rFonts w:cs="Calibri"/>
                <w:bCs/>
              </w:rPr>
            </w:pPr>
          </w:p>
        </w:tc>
      </w:tr>
      <w:tr w:rsidR="00AE31D9" w:rsidRPr="008125AE" w:rsidTr="0021577F">
        <w:trPr>
          <w:gridAfter w:val="1"/>
          <w:wAfter w:w="21" w:type="dxa"/>
          <w:trHeight w:val="90"/>
        </w:trPr>
        <w:tc>
          <w:tcPr>
            <w:tcW w:w="79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E31D9" w:rsidRPr="008125AE" w:rsidRDefault="00AE31D9" w:rsidP="00AE31D9">
            <w:pPr>
              <w:rPr>
                <w:b/>
                <w:i/>
              </w:rPr>
            </w:pPr>
            <w:r w:rsidRPr="008125AE">
              <w:rPr>
                <w:b/>
                <w:i/>
              </w:rPr>
              <w:t>Отдел образования Администрации муниципального образования "Муниципальный округ Красногорский район Удмуртской Республики"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E31D9" w:rsidRPr="008125AE" w:rsidRDefault="00F04367" w:rsidP="00AE31D9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720 306,97</w:t>
            </w:r>
          </w:p>
        </w:tc>
      </w:tr>
      <w:tr w:rsidR="00AE31D9" w:rsidRPr="008125AE" w:rsidTr="0021577F">
        <w:trPr>
          <w:gridAfter w:val="1"/>
          <w:wAfter w:w="21" w:type="dxa"/>
          <w:trHeight w:val="90"/>
        </w:trPr>
        <w:tc>
          <w:tcPr>
            <w:tcW w:w="79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E31D9" w:rsidRPr="008125AE" w:rsidRDefault="00AE31D9" w:rsidP="00AE31D9">
            <w:pPr>
              <w:rPr>
                <w:bCs/>
              </w:rPr>
            </w:pPr>
            <w:r w:rsidRPr="008125AE">
              <w:rPr>
                <w:bCs/>
              </w:rPr>
              <w:t>Муниципальная программа «Развитие образования и воспитание»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31D9" w:rsidRPr="008125AE" w:rsidRDefault="00AE31D9" w:rsidP="00AE31D9">
            <w:pPr>
              <w:jc w:val="center"/>
            </w:pPr>
          </w:p>
        </w:tc>
      </w:tr>
      <w:tr w:rsidR="0021577F" w:rsidTr="0021577F">
        <w:trPr>
          <w:gridAfter w:val="1"/>
          <w:wAfter w:w="21" w:type="dxa"/>
          <w:trHeight w:val="90"/>
        </w:trPr>
        <w:tc>
          <w:tcPr>
            <w:tcW w:w="79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77F" w:rsidRPr="008125AE" w:rsidRDefault="0021577F" w:rsidP="0021577F">
            <w:pPr>
              <w:suppressAutoHyphens w:val="0"/>
            </w:pPr>
            <w:r w:rsidRPr="003A66C5">
              <w:t>Подпрограмма "Развитие дошкольного образования"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1577F" w:rsidRDefault="0021577F" w:rsidP="0021577F">
            <w:pPr>
              <w:jc w:val="center"/>
            </w:pPr>
          </w:p>
        </w:tc>
      </w:tr>
      <w:tr w:rsidR="0021577F" w:rsidTr="0021577F">
        <w:trPr>
          <w:gridAfter w:val="1"/>
          <w:wAfter w:w="21" w:type="dxa"/>
          <w:trHeight w:val="90"/>
        </w:trPr>
        <w:tc>
          <w:tcPr>
            <w:tcW w:w="453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77F" w:rsidRPr="00F21857" w:rsidRDefault="0021577F" w:rsidP="0021577F">
            <w:pPr>
              <w:rPr>
                <w:bCs/>
              </w:rPr>
            </w:pPr>
            <w:r w:rsidRPr="003A66C5">
              <w:rPr>
                <w:bCs/>
              </w:rPr>
              <w:t>Оказание муниципальными учреждениями муниципальных услуг, выполнение работ, финансовое обеспечение деятельности муниципальных учреждений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577F" w:rsidRPr="008125AE" w:rsidRDefault="0021577F" w:rsidP="0021577F">
            <w:pPr>
              <w:suppressAutoHyphens w:val="0"/>
              <w:jc w:val="center"/>
            </w:pPr>
            <w:r>
              <w:t>541 0701 0110166770 611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1577F" w:rsidRDefault="0021577F" w:rsidP="0021577F">
            <w:pPr>
              <w:jc w:val="center"/>
            </w:pPr>
            <w:r>
              <w:t>31 822,00</w:t>
            </w:r>
          </w:p>
        </w:tc>
      </w:tr>
      <w:tr w:rsidR="0021577F" w:rsidRPr="008125AE" w:rsidTr="0021577F">
        <w:trPr>
          <w:gridAfter w:val="1"/>
          <w:wAfter w:w="21" w:type="dxa"/>
          <w:trHeight w:val="90"/>
        </w:trPr>
        <w:tc>
          <w:tcPr>
            <w:tcW w:w="79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1577F" w:rsidRPr="00842FF7" w:rsidRDefault="0021577F" w:rsidP="00AE31D9">
            <w:pPr>
              <w:suppressAutoHyphens w:val="0"/>
              <w:rPr>
                <w:bCs/>
              </w:rPr>
            </w:pPr>
            <w:r w:rsidRPr="00842FF7">
              <w:rPr>
                <w:bCs/>
              </w:rPr>
              <w:t>Подпрограмма "Развитие общего образования</w:t>
            </w:r>
            <w:r>
              <w:rPr>
                <w:bCs/>
              </w:rPr>
              <w:t>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577F" w:rsidRPr="008125AE" w:rsidRDefault="0021577F" w:rsidP="00AE31D9">
            <w:pPr>
              <w:jc w:val="center"/>
            </w:pPr>
          </w:p>
        </w:tc>
      </w:tr>
      <w:tr w:rsidR="00AE31D9" w:rsidRPr="008125AE" w:rsidTr="0021577F">
        <w:trPr>
          <w:gridAfter w:val="1"/>
          <w:wAfter w:w="21" w:type="dxa"/>
          <w:trHeight w:val="90"/>
        </w:trPr>
        <w:tc>
          <w:tcPr>
            <w:tcW w:w="453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31D9" w:rsidRPr="008125AE" w:rsidRDefault="00AE31D9" w:rsidP="00AE31D9">
            <w:pPr>
              <w:rPr>
                <w:bCs/>
              </w:rPr>
            </w:pPr>
            <w:r w:rsidRPr="00F21857">
              <w:rPr>
                <w:bCs/>
              </w:rPr>
              <w:t xml:space="preserve">Оказание </w:t>
            </w:r>
            <w:proofErr w:type="gramStart"/>
            <w:r w:rsidRPr="00F21857">
              <w:rPr>
                <w:bCs/>
              </w:rPr>
              <w:t>муниципальными</w:t>
            </w:r>
            <w:proofErr w:type="gramEnd"/>
            <w:r w:rsidRPr="00F21857">
              <w:rPr>
                <w:bCs/>
              </w:rPr>
              <w:t xml:space="preserve"> </w:t>
            </w:r>
            <w:proofErr w:type="spellStart"/>
            <w:r w:rsidRPr="00F21857">
              <w:rPr>
                <w:bCs/>
              </w:rPr>
              <w:t>учреждения</w:t>
            </w:r>
            <w:r>
              <w:rPr>
                <w:bCs/>
              </w:rPr>
              <w:t>-ми</w:t>
            </w:r>
            <w:proofErr w:type="spellEnd"/>
            <w:r>
              <w:rPr>
                <w:bCs/>
              </w:rPr>
              <w:t xml:space="preserve"> муниципальных услуг, выполне</w:t>
            </w:r>
            <w:r w:rsidRPr="00F21857">
              <w:rPr>
                <w:bCs/>
              </w:rPr>
              <w:t xml:space="preserve">ние работ, финансовое обеспечение </w:t>
            </w:r>
            <w:proofErr w:type="spellStart"/>
            <w:r w:rsidRPr="00F21857">
              <w:rPr>
                <w:bCs/>
              </w:rPr>
              <w:t>деятель</w:t>
            </w:r>
            <w:r>
              <w:rPr>
                <w:bCs/>
              </w:rPr>
              <w:t>-</w:t>
            </w:r>
            <w:r w:rsidRPr="00F21857">
              <w:rPr>
                <w:bCs/>
              </w:rPr>
              <w:t>ности</w:t>
            </w:r>
            <w:proofErr w:type="spellEnd"/>
            <w:r w:rsidRPr="00F21857">
              <w:rPr>
                <w:bCs/>
              </w:rPr>
              <w:t xml:space="preserve"> муниципальных учреждений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31D9" w:rsidRDefault="00AE31D9" w:rsidP="00AE31D9">
            <w:pPr>
              <w:suppressAutoHyphens w:val="0"/>
              <w:jc w:val="center"/>
            </w:pPr>
            <w:r w:rsidRPr="008125AE">
              <w:t>541 070</w:t>
            </w:r>
            <w:r>
              <w:t>2</w:t>
            </w:r>
            <w:r w:rsidRPr="008125AE">
              <w:t xml:space="preserve"> 01</w:t>
            </w:r>
            <w:r>
              <w:t>20166770</w:t>
            </w:r>
            <w:r w:rsidRPr="008125AE">
              <w:t xml:space="preserve"> </w:t>
            </w:r>
            <w:r>
              <w:t>611</w:t>
            </w:r>
          </w:p>
          <w:p w:rsidR="0021577F" w:rsidRDefault="0021577F" w:rsidP="00AE31D9">
            <w:pPr>
              <w:suppressAutoHyphens w:val="0"/>
              <w:jc w:val="center"/>
            </w:pPr>
            <w:r>
              <w:t>541 0702 0120166770 621</w:t>
            </w:r>
          </w:p>
          <w:p w:rsidR="0021577F" w:rsidRPr="008125AE" w:rsidRDefault="0021577F" w:rsidP="00AE31D9">
            <w:pPr>
              <w:suppressAutoHyphens w:val="0"/>
              <w:jc w:val="center"/>
            </w:pPr>
            <w:r>
              <w:t>541 0702 0120166770 851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E31D9" w:rsidRDefault="0021577F" w:rsidP="00AE31D9">
            <w:pPr>
              <w:jc w:val="center"/>
            </w:pPr>
            <w:r>
              <w:t>51 591,00</w:t>
            </w:r>
          </w:p>
          <w:p w:rsidR="0021577F" w:rsidRDefault="0021577F" w:rsidP="00AE31D9">
            <w:pPr>
              <w:jc w:val="center"/>
            </w:pPr>
            <w:r>
              <w:t>37 727,00</w:t>
            </w:r>
          </w:p>
          <w:p w:rsidR="0021577F" w:rsidRPr="008125AE" w:rsidRDefault="0021577F" w:rsidP="00AE31D9">
            <w:pPr>
              <w:jc w:val="center"/>
            </w:pPr>
            <w:r>
              <w:t>16 429,73</w:t>
            </w:r>
          </w:p>
        </w:tc>
      </w:tr>
      <w:tr w:rsidR="00AE31D9" w:rsidTr="0021577F">
        <w:trPr>
          <w:gridAfter w:val="1"/>
          <w:wAfter w:w="21" w:type="dxa"/>
          <w:trHeight w:val="90"/>
        </w:trPr>
        <w:tc>
          <w:tcPr>
            <w:tcW w:w="79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31D9" w:rsidRDefault="00AE31D9" w:rsidP="00AE31D9">
            <w:pPr>
              <w:tabs>
                <w:tab w:val="left" w:pos="-108"/>
              </w:tabs>
              <w:suppressAutoHyphens w:val="0"/>
            </w:pPr>
            <w:r>
              <w:t>П</w:t>
            </w:r>
            <w:r w:rsidRPr="003A66C5">
              <w:t>одпрограмма "Развитие дополнительного образования детей"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E31D9" w:rsidRDefault="00AE31D9" w:rsidP="00AE31D9">
            <w:pPr>
              <w:jc w:val="center"/>
            </w:pPr>
          </w:p>
        </w:tc>
      </w:tr>
      <w:tr w:rsidR="00AE31D9" w:rsidTr="0021577F">
        <w:trPr>
          <w:gridAfter w:val="1"/>
          <w:wAfter w:w="21" w:type="dxa"/>
          <w:trHeight w:val="90"/>
        </w:trPr>
        <w:tc>
          <w:tcPr>
            <w:tcW w:w="453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31D9" w:rsidRPr="00F21857" w:rsidRDefault="00AE31D9" w:rsidP="00AE31D9">
            <w:pPr>
              <w:rPr>
                <w:bCs/>
              </w:rPr>
            </w:pPr>
            <w:r w:rsidRPr="003A66C5">
              <w:rPr>
                <w:bCs/>
              </w:rPr>
              <w:t>Оказание муниципальными учреждениями муниципальных услуг, выполнение работ, финансовое обеспечение деятельности муниципальных учреждений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31D9" w:rsidRPr="008125AE" w:rsidRDefault="00AE31D9" w:rsidP="00AE31D9">
            <w:pPr>
              <w:suppressAutoHyphens w:val="0"/>
              <w:jc w:val="center"/>
            </w:pPr>
            <w:r>
              <w:t>541 0702 0130166770 621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E31D9" w:rsidRDefault="0021577F" w:rsidP="00AE31D9">
            <w:pPr>
              <w:jc w:val="center"/>
            </w:pPr>
            <w:r>
              <w:t>75 116,00</w:t>
            </w:r>
          </w:p>
        </w:tc>
      </w:tr>
      <w:tr w:rsidR="0021577F" w:rsidTr="0021577F">
        <w:trPr>
          <w:gridAfter w:val="1"/>
          <w:wAfter w:w="21" w:type="dxa"/>
          <w:trHeight w:val="90"/>
        </w:trPr>
        <w:tc>
          <w:tcPr>
            <w:tcW w:w="7938" w:type="dxa"/>
            <w:gridSpan w:val="4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77F" w:rsidRDefault="0021577F" w:rsidP="0021577F">
            <w:pPr>
              <w:suppressAutoHyphens w:val="0"/>
              <w:rPr>
                <w:rFonts w:cs="Calibri"/>
                <w:bCs/>
              </w:rPr>
            </w:pPr>
            <w:proofErr w:type="spellStart"/>
            <w:r w:rsidRPr="00ED450C">
              <w:rPr>
                <w:rFonts w:cs="Calibri"/>
                <w:bCs/>
              </w:rPr>
              <w:lastRenderedPageBreak/>
              <w:t>Непрограммное</w:t>
            </w:r>
            <w:proofErr w:type="spellEnd"/>
            <w:r w:rsidRPr="00ED450C">
              <w:rPr>
                <w:rFonts w:cs="Calibri"/>
                <w:bCs/>
              </w:rPr>
              <w:t xml:space="preserve"> направление расходов</w:t>
            </w:r>
          </w:p>
          <w:p w:rsidR="0021577F" w:rsidRDefault="0021577F" w:rsidP="0021577F">
            <w:pPr>
              <w:suppressAutoHyphens w:val="0"/>
              <w:rPr>
                <w:bCs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1577F" w:rsidRDefault="0021577F" w:rsidP="0021577F">
            <w:pPr>
              <w:jc w:val="center"/>
            </w:pPr>
          </w:p>
        </w:tc>
      </w:tr>
      <w:tr w:rsidR="0021577F" w:rsidTr="00F04367">
        <w:trPr>
          <w:gridAfter w:val="1"/>
          <w:wAfter w:w="21" w:type="dxa"/>
          <w:trHeight w:val="90"/>
        </w:trPr>
        <w:tc>
          <w:tcPr>
            <w:tcW w:w="4536" w:type="dxa"/>
            <w:gridSpan w:val="3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77F" w:rsidRPr="00895DE2" w:rsidRDefault="0021577F" w:rsidP="0021577F">
            <w:pPr>
              <w:outlineLvl w:val="0"/>
            </w:pPr>
            <w:r>
              <w:t>Уплата налога на имущество организаций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577F" w:rsidRDefault="0021577F" w:rsidP="0021577F">
            <w:pPr>
              <w:suppressAutoHyphens w:val="0"/>
              <w:jc w:val="center"/>
            </w:pPr>
            <w:r w:rsidRPr="00895DE2">
              <w:t>5</w:t>
            </w:r>
            <w:r>
              <w:t>41</w:t>
            </w:r>
            <w:r w:rsidRPr="00895DE2">
              <w:t xml:space="preserve"> </w:t>
            </w:r>
            <w:r>
              <w:t>0701</w:t>
            </w:r>
            <w:r w:rsidRPr="00895DE2">
              <w:t xml:space="preserve"> </w:t>
            </w:r>
            <w:r>
              <w:t>9900060620</w:t>
            </w:r>
            <w:r w:rsidRPr="00895DE2">
              <w:t xml:space="preserve"> </w:t>
            </w:r>
            <w:r>
              <w:t>851</w:t>
            </w:r>
          </w:p>
          <w:p w:rsidR="0021577F" w:rsidRDefault="0021577F" w:rsidP="0021577F">
            <w:pPr>
              <w:suppressAutoHyphens w:val="0"/>
              <w:jc w:val="center"/>
            </w:pPr>
            <w:r>
              <w:t>541 0702 9900060620 612</w:t>
            </w:r>
          </w:p>
          <w:p w:rsidR="0021577F" w:rsidRPr="00895DE2" w:rsidRDefault="0021577F" w:rsidP="0021577F">
            <w:pPr>
              <w:suppressAutoHyphens w:val="0"/>
              <w:jc w:val="center"/>
            </w:pPr>
            <w:r>
              <w:t>541 0702 9900060620 851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1577F" w:rsidRDefault="0021577F" w:rsidP="0021577F">
            <w:pPr>
              <w:jc w:val="center"/>
            </w:pPr>
            <w:r>
              <w:t>241 135,00</w:t>
            </w:r>
          </w:p>
          <w:p w:rsidR="0021577F" w:rsidRDefault="0021577F" w:rsidP="0021577F">
            <w:pPr>
              <w:jc w:val="center"/>
            </w:pPr>
            <w:r>
              <w:t>11 354,24</w:t>
            </w:r>
          </w:p>
          <w:p w:rsidR="0021577F" w:rsidRDefault="0021577F" w:rsidP="0021577F">
            <w:pPr>
              <w:jc w:val="center"/>
            </w:pPr>
            <w:r>
              <w:t>255 132,00</w:t>
            </w:r>
          </w:p>
          <w:p w:rsidR="0021577F" w:rsidRDefault="0021577F" w:rsidP="0021577F">
            <w:pPr>
              <w:jc w:val="center"/>
            </w:pPr>
          </w:p>
        </w:tc>
      </w:tr>
      <w:tr w:rsidR="00AE31D9" w:rsidRPr="008125AE" w:rsidTr="0021577F">
        <w:trPr>
          <w:gridAfter w:val="1"/>
          <w:wAfter w:w="21" w:type="dxa"/>
          <w:trHeight w:val="90"/>
        </w:trPr>
        <w:tc>
          <w:tcPr>
            <w:tcW w:w="79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E31D9" w:rsidRPr="008125AE" w:rsidRDefault="00AE31D9" w:rsidP="00AE31D9">
            <w:pPr>
              <w:rPr>
                <w:b/>
                <w:i/>
              </w:rPr>
            </w:pPr>
            <w:r w:rsidRPr="008125AE">
              <w:rPr>
                <w:b/>
                <w:i/>
              </w:rPr>
              <w:t>Отдел культуры, спорта и молодёжной политики Администрации муниципального образования "Муниципальный округ Красногорский район Удмуртской Республики"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E31D9" w:rsidRPr="008125AE" w:rsidRDefault="00F04367" w:rsidP="00AE31D9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67 560,00</w:t>
            </w:r>
          </w:p>
        </w:tc>
      </w:tr>
      <w:tr w:rsidR="00AE31D9" w:rsidRPr="008125AE" w:rsidTr="0021577F">
        <w:trPr>
          <w:gridAfter w:val="1"/>
          <w:wAfter w:w="21" w:type="dxa"/>
          <w:trHeight w:val="90"/>
        </w:trPr>
        <w:tc>
          <w:tcPr>
            <w:tcW w:w="79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E31D9" w:rsidRPr="008125AE" w:rsidRDefault="00AE31D9" w:rsidP="00AE31D9">
            <w:pPr>
              <w:rPr>
                <w:bCs/>
              </w:rPr>
            </w:pPr>
            <w:r w:rsidRPr="00E31A1B">
              <w:t>Муниципальная программа "Развитие культуры"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31D9" w:rsidRPr="008125AE" w:rsidRDefault="00AE31D9" w:rsidP="00AE31D9">
            <w:pPr>
              <w:jc w:val="center"/>
            </w:pPr>
          </w:p>
        </w:tc>
      </w:tr>
      <w:tr w:rsidR="00AE31D9" w:rsidRPr="008125AE" w:rsidTr="0021577F">
        <w:trPr>
          <w:gridAfter w:val="1"/>
          <w:wAfter w:w="21" w:type="dxa"/>
          <w:trHeight w:val="90"/>
        </w:trPr>
        <w:tc>
          <w:tcPr>
            <w:tcW w:w="79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E31D9" w:rsidRPr="008125AE" w:rsidRDefault="00AE31D9" w:rsidP="00AE31D9">
            <w:pPr>
              <w:suppressAutoHyphens w:val="0"/>
              <w:rPr>
                <w:bCs/>
              </w:rPr>
            </w:pPr>
            <w:r w:rsidRPr="00F21857">
              <w:rPr>
                <w:bCs/>
              </w:rPr>
              <w:t>Подпрограмма "Организация библиотечного обслуживания населения"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31D9" w:rsidRPr="008125AE" w:rsidRDefault="00AE31D9" w:rsidP="00AE31D9">
            <w:pPr>
              <w:jc w:val="center"/>
            </w:pPr>
          </w:p>
        </w:tc>
      </w:tr>
      <w:tr w:rsidR="00AE31D9" w:rsidRPr="008125AE" w:rsidTr="0021577F">
        <w:trPr>
          <w:gridAfter w:val="1"/>
          <w:wAfter w:w="21" w:type="dxa"/>
          <w:trHeight w:val="90"/>
        </w:trPr>
        <w:tc>
          <w:tcPr>
            <w:tcW w:w="45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E31D9" w:rsidRPr="008125AE" w:rsidRDefault="00AE31D9" w:rsidP="00BF20E7">
            <w:pPr>
              <w:rPr>
                <w:bCs/>
              </w:rPr>
            </w:pPr>
            <w:r>
              <w:rPr>
                <w:bCs/>
              </w:rPr>
              <w:t xml:space="preserve"> </w:t>
            </w:r>
            <w:r w:rsidRPr="00F21857">
              <w:rPr>
                <w:bCs/>
              </w:rPr>
              <w:t xml:space="preserve">Оказание </w:t>
            </w:r>
            <w:proofErr w:type="gramStart"/>
            <w:r w:rsidRPr="00F21857">
              <w:rPr>
                <w:bCs/>
              </w:rPr>
              <w:t>муниципальными</w:t>
            </w:r>
            <w:proofErr w:type="gramEnd"/>
            <w:r w:rsidRPr="00F21857">
              <w:rPr>
                <w:bCs/>
              </w:rPr>
              <w:t xml:space="preserve"> </w:t>
            </w:r>
            <w:proofErr w:type="spellStart"/>
            <w:r w:rsidRPr="00F21857">
              <w:rPr>
                <w:bCs/>
              </w:rPr>
              <w:t>учреждения</w:t>
            </w:r>
            <w:r>
              <w:rPr>
                <w:bCs/>
              </w:rPr>
              <w:t>-</w:t>
            </w:r>
            <w:r w:rsidRPr="00F21857">
              <w:rPr>
                <w:bCs/>
              </w:rPr>
              <w:t>ми</w:t>
            </w:r>
            <w:proofErr w:type="spellEnd"/>
            <w:r w:rsidRPr="00F21857">
              <w:rPr>
                <w:bCs/>
              </w:rPr>
              <w:t xml:space="preserve"> муниципальных услуг, выполнение работ, финансовое обеспечение </w:t>
            </w:r>
            <w:proofErr w:type="spellStart"/>
            <w:r w:rsidRPr="00F21857">
              <w:rPr>
                <w:bCs/>
              </w:rPr>
              <w:t>деятель</w:t>
            </w:r>
            <w:r>
              <w:rPr>
                <w:bCs/>
              </w:rPr>
              <w:t>-</w:t>
            </w:r>
            <w:r w:rsidRPr="00F21857">
              <w:rPr>
                <w:bCs/>
              </w:rPr>
              <w:t>ности</w:t>
            </w:r>
            <w:proofErr w:type="spellEnd"/>
            <w:r w:rsidRPr="00F21857">
              <w:rPr>
                <w:bCs/>
              </w:rPr>
              <w:t xml:space="preserve"> муниципальных учреждений</w:t>
            </w:r>
          </w:p>
        </w:tc>
        <w:tc>
          <w:tcPr>
            <w:tcW w:w="34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E31D9" w:rsidRPr="008125AE" w:rsidRDefault="00AE31D9" w:rsidP="00AE31D9">
            <w:pPr>
              <w:suppressAutoHyphens w:val="0"/>
              <w:jc w:val="center"/>
            </w:pPr>
            <w:r>
              <w:t>540 0801 0310166770 611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E31D9" w:rsidRPr="008125AE" w:rsidRDefault="00F04367" w:rsidP="00AE31D9">
            <w:pPr>
              <w:jc w:val="center"/>
            </w:pPr>
            <w:r>
              <w:t>6 500,00</w:t>
            </w:r>
          </w:p>
        </w:tc>
      </w:tr>
      <w:tr w:rsidR="00AE31D9" w:rsidTr="0021577F">
        <w:trPr>
          <w:gridAfter w:val="1"/>
          <w:wAfter w:w="21" w:type="dxa"/>
          <w:trHeight w:val="90"/>
        </w:trPr>
        <w:tc>
          <w:tcPr>
            <w:tcW w:w="79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E31D9" w:rsidRDefault="00AE31D9" w:rsidP="00AE31D9">
            <w:pPr>
              <w:suppressAutoHyphens w:val="0"/>
            </w:pPr>
            <w:r w:rsidRPr="00E12A60">
              <w:t>Подпрограмма "Организация досуга, предоставление услуг организаций культуры и доступа к музейным фондам"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E31D9" w:rsidRDefault="00AE31D9" w:rsidP="00AE31D9">
            <w:pPr>
              <w:jc w:val="center"/>
            </w:pPr>
          </w:p>
        </w:tc>
      </w:tr>
      <w:tr w:rsidR="00AE31D9" w:rsidTr="0021577F">
        <w:trPr>
          <w:gridAfter w:val="1"/>
          <w:wAfter w:w="21" w:type="dxa"/>
          <w:trHeight w:val="90"/>
        </w:trPr>
        <w:tc>
          <w:tcPr>
            <w:tcW w:w="45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E31D9" w:rsidRDefault="00AE31D9" w:rsidP="00AE31D9">
            <w:pPr>
              <w:rPr>
                <w:bCs/>
              </w:rPr>
            </w:pPr>
            <w:r w:rsidRPr="00F21857">
              <w:rPr>
                <w:bCs/>
              </w:rPr>
              <w:t xml:space="preserve">Оказание </w:t>
            </w:r>
            <w:proofErr w:type="gramStart"/>
            <w:r w:rsidRPr="00F21857">
              <w:rPr>
                <w:bCs/>
              </w:rPr>
              <w:t>муниципальными</w:t>
            </w:r>
            <w:proofErr w:type="gramEnd"/>
            <w:r w:rsidRPr="00F21857">
              <w:rPr>
                <w:bCs/>
              </w:rPr>
              <w:t xml:space="preserve"> </w:t>
            </w:r>
            <w:proofErr w:type="spellStart"/>
            <w:r w:rsidRPr="00F21857">
              <w:rPr>
                <w:bCs/>
              </w:rPr>
              <w:t>учреждения</w:t>
            </w:r>
            <w:r>
              <w:rPr>
                <w:bCs/>
              </w:rPr>
              <w:t>-ми</w:t>
            </w:r>
            <w:proofErr w:type="spellEnd"/>
            <w:r>
              <w:rPr>
                <w:bCs/>
              </w:rPr>
              <w:t xml:space="preserve"> муниципальных услуг, выполне</w:t>
            </w:r>
            <w:r w:rsidRPr="00F21857">
              <w:rPr>
                <w:bCs/>
              </w:rPr>
              <w:t xml:space="preserve">ние работ, финансовое обеспечение </w:t>
            </w:r>
            <w:proofErr w:type="spellStart"/>
            <w:r w:rsidRPr="00F21857">
              <w:rPr>
                <w:bCs/>
              </w:rPr>
              <w:t>деятель</w:t>
            </w:r>
            <w:r>
              <w:rPr>
                <w:bCs/>
              </w:rPr>
              <w:t>-</w:t>
            </w:r>
            <w:r w:rsidRPr="00F21857">
              <w:rPr>
                <w:bCs/>
              </w:rPr>
              <w:t>ности</w:t>
            </w:r>
            <w:proofErr w:type="spellEnd"/>
            <w:r w:rsidRPr="00F21857">
              <w:rPr>
                <w:bCs/>
              </w:rPr>
              <w:t xml:space="preserve"> муниципальных учреждений</w:t>
            </w:r>
          </w:p>
        </w:tc>
        <w:tc>
          <w:tcPr>
            <w:tcW w:w="34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E31D9" w:rsidRDefault="00AE31D9" w:rsidP="00AE31D9">
            <w:pPr>
              <w:suppressAutoHyphens w:val="0"/>
              <w:jc w:val="center"/>
            </w:pPr>
            <w:r>
              <w:t>540 0801 0320166770 611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E31D9" w:rsidRDefault="00F04367" w:rsidP="00AE31D9">
            <w:pPr>
              <w:jc w:val="center"/>
            </w:pPr>
            <w:r>
              <w:t>3 000,00</w:t>
            </w:r>
          </w:p>
        </w:tc>
      </w:tr>
      <w:tr w:rsidR="00AE31D9" w:rsidTr="0021577F">
        <w:trPr>
          <w:gridAfter w:val="1"/>
          <w:wAfter w:w="21" w:type="dxa"/>
          <w:trHeight w:val="90"/>
        </w:trPr>
        <w:tc>
          <w:tcPr>
            <w:tcW w:w="79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E31D9" w:rsidRDefault="00AE31D9" w:rsidP="00AE31D9">
            <w:pPr>
              <w:suppressAutoHyphens w:val="0"/>
            </w:pPr>
            <w:r w:rsidRPr="00E12A60">
              <w:t>Подпрограмма "Реализация национальной политики, развитие местного народного творчества"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E31D9" w:rsidRDefault="00AE31D9" w:rsidP="00AE31D9">
            <w:pPr>
              <w:jc w:val="center"/>
            </w:pPr>
          </w:p>
        </w:tc>
      </w:tr>
      <w:tr w:rsidR="00AE31D9" w:rsidTr="0021577F">
        <w:trPr>
          <w:gridAfter w:val="1"/>
          <w:wAfter w:w="21" w:type="dxa"/>
          <w:trHeight w:val="90"/>
        </w:trPr>
        <w:tc>
          <w:tcPr>
            <w:tcW w:w="45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31D9" w:rsidRDefault="00AE31D9" w:rsidP="00AE31D9">
            <w:pPr>
              <w:rPr>
                <w:bCs/>
              </w:rPr>
            </w:pPr>
            <w:r w:rsidRPr="00F21857">
              <w:rPr>
                <w:bCs/>
              </w:rPr>
              <w:t xml:space="preserve">Оказание </w:t>
            </w:r>
            <w:proofErr w:type="gramStart"/>
            <w:r w:rsidRPr="00F21857">
              <w:rPr>
                <w:bCs/>
              </w:rPr>
              <w:t>муниципальными</w:t>
            </w:r>
            <w:proofErr w:type="gramEnd"/>
            <w:r w:rsidRPr="00F21857">
              <w:rPr>
                <w:bCs/>
              </w:rPr>
              <w:t xml:space="preserve"> </w:t>
            </w:r>
            <w:proofErr w:type="spellStart"/>
            <w:r w:rsidRPr="00F21857">
              <w:rPr>
                <w:bCs/>
              </w:rPr>
              <w:t>учреждения</w:t>
            </w:r>
            <w:r>
              <w:rPr>
                <w:bCs/>
              </w:rPr>
              <w:t>-ми</w:t>
            </w:r>
            <w:proofErr w:type="spellEnd"/>
            <w:r>
              <w:rPr>
                <w:bCs/>
              </w:rPr>
              <w:t xml:space="preserve"> муниципальных услуг, выполне</w:t>
            </w:r>
            <w:r w:rsidRPr="00F21857">
              <w:rPr>
                <w:bCs/>
              </w:rPr>
              <w:t xml:space="preserve">ние работ, финансовое обеспечение </w:t>
            </w:r>
            <w:proofErr w:type="spellStart"/>
            <w:r w:rsidRPr="00F21857">
              <w:rPr>
                <w:bCs/>
              </w:rPr>
              <w:t>деятель</w:t>
            </w:r>
            <w:r>
              <w:rPr>
                <w:bCs/>
              </w:rPr>
              <w:t>-</w:t>
            </w:r>
            <w:r w:rsidRPr="00F21857">
              <w:rPr>
                <w:bCs/>
              </w:rPr>
              <w:t>ности</w:t>
            </w:r>
            <w:proofErr w:type="spellEnd"/>
            <w:r w:rsidRPr="00F21857">
              <w:rPr>
                <w:bCs/>
              </w:rPr>
              <w:t xml:space="preserve"> муниципальных учреждений</w:t>
            </w:r>
          </w:p>
        </w:tc>
        <w:tc>
          <w:tcPr>
            <w:tcW w:w="34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31D9" w:rsidRDefault="00AE31D9" w:rsidP="00AE31D9">
            <w:pPr>
              <w:suppressAutoHyphens w:val="0"/>
              <w:jc w:val="center"/>
            </w:pPr>
            <w:r>
              <w:t>540 0801 0330166770 611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E31D9" w:rsidRDefault="00AE31D9" w:rsidP="00AE31D9">
            <w:pPr>
              <w:jc w:val="center"/>
            </w:pPr>
            <w:r>
              <w:t>7 000,00</w:t>
            </w:r>
          </w:p>
        </w:tc>
      </w:tr>
      <w:tr w:rsidR="00F04367" w:rsidTr="00F04367">
        <w:trPr>
          <w:gridAfter w:val="1"/>
          <w:wAfter w:w="21" w:type="dxa"/>
          <w:trHeight w:val="90"/>
        </w:trPr>
        <w:tc>
          <w:tcPr>
            <w:tcW w:w="7938" w:type="dxa"/>
            <w:gridSpan w:val="4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4367" w:rsidRDefault="00F04367" w:rsidP="00F04367">
            <w:pPr>
              <w:suppressAutoHyphens w:val="0"/>
              <w:rPr>
                <w:bCs/>
              </w:rPr>
            </w:pPr>
            <w:proofErr w:type="spellStart"/>
            <w:r w:rsidRPr="00ED450C">
              <w:rPr>
                <w:rFonts w:cs="Calibri"/>
                <w:bCs/>
              </w:rPr>
              <w:t>Непрограммное</w:t>
            </w:r>
            <w:proofErr w:type="spellEnd"/>
            <w:r w:rsidRPr="00ED450C">
              <w:rPr>
                <w:rFonts w:cs="Calibri"/>
                <w:bCs/>
              </w:rPr>
              <w:t xml:space="preserve"> направление расходов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4367" w:rsidRDefault="00F04367" w:rsidP="00F04367">
            <w:pPr>
              <w:jc w:val="center"/>
            </w:pPr>
          </w:p>
        </w:tc>
      </w:tr>
      <w:tr w:rsidR="00F04367" w:rsidTr="00F04367">
        <w:trPr>
          <w:gridAfter w:val="1"/>
          <w:wAfter w:w="21" w:type="dxa"/>
          <w:trHeight w:val="90"/>
        </w:trPr>
        <w:tc>
          <w:tcPr>
            <w:tcW w:w="4536" w:type="dxa"/>
            <w:gridSpan w:val="3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4367" w:rsidRPr="00895DE2" w:rsidRDefault="00F04367" w:rsidP="00F04367">
            <w:pPr>
              <w:outlineLvl w:val="0"/>
            </w:pPr>
            <w:r>
              <w:t>Уплата налога на имущество организаций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4367" w:rsidRDefault="00F04367" w:rsidP="00F04367">
            <w:pPr>
              <w:suppressAutoHyphens w:val="0"/>
              <w:jc w:val="center"/>
            </w:pPr>
            <w:r w:rsidRPr="00895DE2">
              <w:t>5</w:t>
            </w:r>
            <w:r>
              <w:t>40</w:t>
            </w:r>
            <w:r w:rsidRPr="00895DE2">
              <w:t xml:space="preserve"> </w:t>
            </w:r>
            <w:r>
              <w:t>0801</w:t>
            </w:r>
            <w:r w:rsidRPr="00895DE2">
              <w:t xml:space="preserve"> </w:t>
            </w:r>
            <w:r>
              <w:t>9900060620</w:t>
            </w:r>
            <w:r w:rsidRPr="00895DE2">
              <w:t xml:space="preserve"> </w:t>
            </w:r>
            <w:r>
              <w:t>612</w:t>
            </w:r>
          </w:p>
          <w:p w:rsidR="00F04367" w:rsidRPr="00895DE2" w:rsidRDefault="00F04367" w:rsidP="00F04367">
            <w:pPr>
              <w:suppressAutoHyphens w:val="0"/>
              <w:jc w:val="center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4367" w:rsidRDefault="00F04367" w:rsidP="00F04367">
            <w:pPr>
              <w:jc w:val="center"/>
            </w:pPr>
            <w:r>
              <w:t>51 060,00</w:t>
            </w:r>
          </w:p>
          <w:p w:rsidR="00F04367" w:rsidRDefault="00F04367" w:rsidP="00F04367">
            <w:pPr>
              <w:jc w:val="center"/>
            </w:pPr>
          </w:p>
        </w:tc>
      </w:tr>
    </w:tbl>
    <w:p w:rsidR="00AE31D9" w:rsidRDefault="00AE31D9" w:rsidP="00AE31D9">
      <w:pPr>
        <w:ind w:firstLine="708"/>
        <w:jc w:val="both"/>
        <w:rPr>
          <w:b/>
        </w:rPr>
      </w:pPr>
    </w:p>
    <w:p w:rsidR="00B04485" w:rsidRDefault="00B04485" w:rsidP="00B04485">
      <w:pPr>
        <w:ind w:firstLine="709"/>
        <w:jc w:val="both"/>
        <w:rPr>
          <w:lang w:eastAsia="ru-RU"/>
        </w:rPr>
      </w:pPr>
      <w:r>
        <w:rPr>
          <w:b/>
        </w:rPr>
        <w:t xml:space="preserve">6. </w:t>
      </w:r>
      <w:r w:rsidRPr="00AA6F53">
        <w:t>В</w:t>
      </w:r>
      <w:r w:rsidRPr="00AA6F53">
        <w:rPr>
          <w:lang w:eastAsia="ru-RU"/>
        </w:rPr>
        <w:t xml:space="preserve"> связи с </w:t>
      </w:r>
      <w:r>
        <w:rPr>
          <w:lang w:eastAsia="ru-RU"/>
        </w:rPr>
        <w:t xml:space="preserve">безвозмездным </w:t>
      </w:r>
      <w:r w:rsidRPr="00AA6F53">
        <w:rPr>
          <w:lang w:eastAsia="ru-RU"/>
        </w:rPr>
        <w:t xml:space="preserve">поступлением денежных </w:t>
      </w:r>
      <w:r>
        <w:rPr>
          <w:lang w:eastAsia="ru-RU"/>
        </w:rPr>
        <w:t>сре</w:t>
      </w:r>
      <w:proofErr w:type="gramStart"/>
      <w:r>
        <w:rPr>
          <w:lang w:eastAsia="ru-RU"/>
        </w:rPr>
        <w:t xml:space="preserve">дств </w:t>
      </w:r>
      <w:r w:rsidRPr="00AA6F53">
        <w:t>в б</w:t>
      </w:r>
      <w:proofErr w:type="gramEnd"/>
      <w:r w:rsidRPr="00AA6F53">
        <w:t>юджет муниципального округа</w:t>
      </w:r>
      <w:r w:rsidRPr="00AA6F53">
        <w:rPr>
          <w:lang w:eastAsia="ru-RU"/>
        </w:rPr>
        <w:t xml:space="preserve"> в сумме </w:t>
      </w:r>
      <w:r>
        <w:rPr>
          <w:lang w:eastAsia="ru-RU"/>
        </w:rPr>
        <w:t>102 300,00 рублей:</w:t>
      </w:r>
    </w:p>
    <w:p w:rsidR="00B04485" w:rsidRDefault="00B04485" w:rsidP="00B04485">
      <w:pPr>
        <w:ind w:firstLine="709"/>
        <w:jc w:val="both"/>
        <w:rPr>
          <w:lang w:eastAsia="ru-RU"/>
        </w:rPr>
      </w:pPr>
      <w:r w:rsidRPr="00AA6F53">
        <w:rPr>
          <w:lang w:eastAsia="ru-RU"/>
        </w:rPr>
        <w:t xml:space="preserve">а) увеличить плановое назначение на </w:t>
      </w:r>
      <w:r>
        <w:rPr>
          <w:lang w:eastAsia="ru-RU"/>
        </w:rPr>
        <w:t>102 300</w:t>
      </w:r>
      <w:r w:rsidRPr="00AA6F53">
        <w:rPr>
          <w:lang w:eastAsia="ru-RU"/>
        </w:rPr>
        <w:t xml:space="preserve">,00 руб. </w:t>
      </w:r>
      <w:r>
        <w:rPr>
          <w:lang w:eastAsia="ru-RU"/>
        </w:rPr>
        <w:t xml:space="preserve">на 2023 год </w:t>
      </w:r>
      <w:r w:rsidRPr="00AA6F53">
        <w:rPr>
          <w:lang w:eastAsia="ru-RU"/>
        </w:rPr>
        <w:t>по следующим видам доходов:</w:t>
      </w:r>
    </w:p>
    <w:p w:rsidR="00B04485" w:rsidRPr="00AA6F53" w:rsidRDefault="00B04485" w:rsidP="00B04485">
      <w:pPr>
        <w:ind w:firstLine="709"/>
        <w:jc w:val="both"/>
        <w:rPr>
          <w:lang w:eastAsia="ru-RU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694"/>
        <w:gridCol w:w="5621"/>
        <w:gridCol w:w="1324"/>
      </w:tblGrid>
      <w:tr w:rsidR="00B04485" w:rsidRPr="00AA6F53" w:rsidTr="00B04485">
        <w:trPr>
          <w:trHeight w:val="47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485" w:rsidRPr="00AA6F53" w:rsidRDefault="00B04485" w:rsidP="00B04485">
            <w:pPr>
              <w:suppressAutoHyphens w:val="0"/>
              <w:jc w:val="center"/>
              <w:rPr>
                <w:b/>
                <w:lang w:eastAsia="ru-RU"/>
              </w:rPr>
            </w:pPr>
            <w:r w:rsidRPr="00AA6F53">
              <w:rPr>
                <w:b/>
                <w:lang w:eastAsia="ru-RU"/>
              </w:rPr>
              <w:t xml:space="preserve">Код </w:t>
            </w:r>
            <w:proofErr w:type="gramStart"/>
            <w:r w:rsidRPr="00AA6F53">
              <w:rPr>
                <w:b/>
                <w:lang w:eastAsia="ru-RU"/>
              </w:rPr>
              <w:t>бюджетной</w:t>
            </w:r>
            <w:proofErr w:type="gramEnd"/>
            <w:r w:rsidRPr="00AA6F53">
              <w:rPr>
                <w:b/>
                <w:lang w:eastAsia="ru-RU"/>
              </w:rPr>
              <w:t xml:space="preserve"> </w:t>
            </w:r>
          </w:p>
          <w:p w:rsidR="00B04485" w:rsidRPr="00AA6F53" w:rsidRDefault="00B04485" w:rsidP="00B04485">
            <w:pPr>
              <w:suppressAutoHyphens w:val="0"/>
              <w:jc w:val="center"/>
              <w:rPr>
                <w:b/>
                <w:lang w:eastAsia="ru-RU"/>
              </w:rPr>
            </w:pPr>
            <w:r w:rsidRPr="00AA6F53">
              <w:rPr>
                <w:b/>
                <w:lang w:eastAsia="ru-RU"/>
              </w:rPr>
              <w:t>классификации</w:t>
            </w:r>
          </w:p>
        </w:tc>
        <w:tc>
          <w:tcPr>
            <w:tcW w:w="5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485" w:rsidRPr="00AA6F53" w:rsidRDefault="00B04485" w:rsidP="00B04485">
            <w:pPr>
              <w:suppressAutoHyphens w:val="0"/>
              <w:jc w:val="center"/>
              <w:rPr>
                <w:b/>
                <w:lang w:eastAsia="ru-RU"/>
              </w:rPr>
            </w:pPr>
            <w:r w:rsidRPr="00AA6F53">
              <w:rPr>
                <w:b/>
                <w:lang w:eastAsia="ru-RU"/>
              </w:rPr>
              <w:t xml:space="preserve">Наименование 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485" w:rsidRPr="00AA6F53" w:rsidRDefault="00B04485" w:rsidP="00B04485">
            <w:pPr>
              <w:suppressAutoHyphens w:val="0"/>
              <w:jc w:val="center"/>
              <w:rPr>
                <w:b/>
                <w:lang w:eastAsia="ru-RU"/>
              </w:rPr>
            </w:pPr>
            <w:r w:rsidRPr="00AA6F53">
              <w:rPr>
                <w:b/>
                <w:lang w:eastAsia="ru-RU"/>
              </w:rPr>
              <w:t xml:space="preserve">Сумма, </w:t>
            </w:r>
          </w:p>
          <w:p w:rsidR="00B04485" w:rsidRPr="00AA6F53" w:rsidRDefault="00B04485" w:rsidP="00B04485">
            <w:pPr>
              <w:suppressAutoHyphens w:val="0"/>
              <w:jc w:val="center"/>
              <w:rPr>
                <w:b/>
                <w:lang w:eastAsia="ru-RU"/>
              </w:rPr>
            </w:pPr>
            <w:r w:rsidRPr="00AA6F53">
              <w:rPr>
                <w:b/>
                <w:lang w:eastAsia="ru-RU"/>
              </w:rPr>
              <w:t>руб.</w:t>
            </w:r>
          </w:p>
        </w:tc>
      </w:tr>
      <w:tr w:rsidR="00B04485" w:rsidRPr="00AA6F53" w:rsidTr="00B04485">
        <w:trPr>
          <w:trHeight w:val="61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4485" w:rsidRPr="00AA6F53" w:rsidRDefault="00B04485" w:rsidP="00B04485">
            <w:pPr>
              <w:suppressAutoHyphens w:val="0"/>
              <w:jc w:val="center"/>
              <w:rPr>
                <w:lang w:eastAsia="ru-RU"/>
              </w:rPr>
            </w:pPr>
            <w:r w:rsidRPr="00AA6F53">
              <w:rPr>
                <w:lang w:eastAsia="ru-RU"/>
              </w:rPr>
              <w:t>2</w:t>
            </w:r>
            <w:r>
              <w:rPr>
                <w:lang w:eastAsia="ru-RU"/>
              </w:rPr>
              <w:t xml:space="preserve"> </w:t>
            </w:r>
            <w:r w:rsidRPr="00AA6F53">
              <w:rPr>
                <w:lang w:eastAsia="ru-RU"/>
              </w:rPr>
              <w:t>0</w:t>
            </w:r>
            <w:r>
              <w:rPr>
                <w:lang w:eastAsia="ru-RU"/>
              </w:rPr>
              <w:t xml:space="preserve">7 </w:t>
            </w:r>
            <w:r w:rsidRPr="00AA6F53">
              <w:rPr>
                <w:lang w:eastAsia="ru-RU"/>
              </w:rPr>
              <w:t>040</w:t>
            </w:r>
            <w:r>
              <w:rPr>
                <w:lang w:eastAsia="ru-RU"/>
              </w:rPr>
              <w:t xml:space="preserve">20 </w:t>
            </w:r>
            <w:r w:rsidRPr="00AA6F53">
              <w:rPr>
                <w:lang w:eastAsia="ru-RU"/>
              </w:rPr>
              <w:t>14</w:t>
            </w:r>
            <w:r>
              <w:rPr>
                <w:lang w:eastAsia="ru-RU"/>
              </w:rPr>
              <w:t xml:space="preserve"> </w:t>
            </w:r>
            <w:r w:rsidRPr="00AA6F53">
              <w:rPr>
                <w:lang w:eastAsia="ru-RU"/>
              </w:rPr>
              <w:t>0000</w:t>
            </w:r>
            <w:r>
              <w:rPr>
                <w:lang w:eastAsia="ru-RU"/>
              </w:rPr>
              <w:t xml:space="preserve"> </w:t>
            </w:r>
            <w:r w:rsidRPr="00AA6F53">
              <w:rPr>
                <w:lang w:eastAsia="ru-RU"/>
              </w:rPr>
              <w:t>150</w:t>
            </w:r>
          </w:p>
        </w:tc>
        <w:tc>
          <w:tcPr>
            <w:tcW w:w="5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485" w:rsidRPr="00AA6F53" w:rsidRDefault="00B04485" w:rsidP="00B04485">
            <w:pPr>
              <w:suppressAutoHyphens w:val="0"/>
            </w:pPr>
            <w:r>
              <w:rPr>
                <w:lang w:eastAsia="ru-RU"/>
              </w:rPr>
              <w:t>Поступления от денежных пожертвований, предо</w:t>
            </w:r>
            <w:r>
              <w:rPr>
                <w:lang w:eastAsia="ru-RU"/>
              </w:rPr>
              <w:t>с</w:t>
            </w:r>
            <w:r>
              <w:rPr>
                <w:lang w:eastAsia="ru-RU"/>
              </w:rPr>
              <w:t>тавляемых физическими лицами получателям средств бюджетов муниципальных округов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4485" w:rsidRPr="00AA6F53" w:rsidRDefault="00B04485" w:rsidP="00B04485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12 300,00</w:t>
            </w:r>
          </w:p>
        </w:tc>
      </w:tr>
      <w:tr w:rsidR="00B04485" w:rsidRPr="00AA6F53" w:rsidTr="00B04485">
        <w:trPr>
          <w:trHeight w:val="61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4485" w:rsidRPr="00AA6F53" w:rsidRDefault="00B04485" w:rsidP="00B04485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2 07 04050 14 0000 150</w:t>
            </w:r>
          </w:p>
        </w:tc>
        <w:tc>
          <w:tcPr>
            <w:tcW w:w="5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485" w:rsidRDefault="00B04485" w:rsidP="00B04485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Прочие безвозмездные поступления в бюджеты м</w:t>
            </w:r>
            <w:r>
              <w:rPr>
                <w:lang w:eastAsia="ru-RU"/>
              </w:rPr>
              <w:t>у</w:t>
            </w:r>
            <w:r>
              <w:rPr>
                <w:lang w:eastAsia="ru-RU"/>
              </w:rPr>
              <w:t>ниципальных округов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4485" w:rsidRDefault="00B04485" w:rsidP="00B04485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90 000,00</w:t>
            </w:r>
          </w:p>
        </w:tc>
      </w:tr>
    </w:tbl>
    <w:p w:rsidR="00B04485" w:rsidRPr="00AA6F53" w:rsidRDefault="00B04485" w:rsidP="00B04485">
      <w:pPr>
        <w:suppressAutoHyphens w:val="0"/>
        <w:ind w:firstLine="708"/>
        <w:jc w:val="both"/>
        <w:rPr>
          <w:lang w:eastAsia="ru-RU"/>
        </w:rPr>
      </w:pPr>
    </w:p>
    <w:p w:rsidR="00B04485" w:rsidRDefault="00B04485" w:rsidP="00B04485">
      <w:pPr>
        <w:suppressAutoHyphens w:val="0"/>
        <w:ind w:firstLine="708"/>
        <w:jc w:val="both"/>
        <w:rPr>
          <w:lang w:eastAsia="ru-RU"/>
        </w:rPr>
      </w:pPr>
      <w:r w:rsidRPr="00AA6F53">
        <w:rPr>
          <w:lang w:eastAsia="ru-RU"/>
        </w:rPr>
        <w:t>б) увеличить расходную часть бюджета муниципального образования «Муниц</w:t>
      </w:r>
      <w:r w:rsidRPr="00AA6F53">
        <w:rPr>
          <w:lang w:eastAsia="ru-RU"/>
        </w:rPr>
        <w:t>и</w:t>
      </w:r>
      <w:r w:rsidRPr="00AA6F53">
        <w:rPr>
          <w:lang w:eastAsia="ru-RU"/>
        </w:rPr>
        <w:t xml:space="preserve">пальный округ Красногорский район Удмуртской Республики» на </w:t>
      </w:r>
      <w:r>
        <w:rPr>
          <w:lang w:eastAsia="ru-RU"/>
        </w:rPr>
        <w:t>102 300</w:t>
      </w:r>
      <w:r w:rsidRPr="00AA6F53">
        <w:rPr>
          <w:lang w:eastAsia="ru-RU"/>
        </w:rPr>
        <w:t>,00 рублей:</w:t>
      </w:r>
    </w:p>
    <w:p w:rsidR="009179EE" w:rsidRDefault="009179EE" w:rsidP="00B04485">
      <w:pPr>
        <w:suppressAutoHyphens w:val="0"/>
        <w:ind w:firstLine="708"/>
        <w:jc w:val="both"/>
        <w:rPr>
          <w:lang w:eastAsia="ru-RU"/>
        </w:rPr>
      </w:pPr>
    </w:p>
    <w:tbl>
      <w:tblPr>
        <w:tblW w:w="9660" w:type="dxa"/>
        <w:tblInd w:w="108" w:type="dxa"/>
        <w:tblLayout w:type="fixed"/>
        <w:tblLook w:val="04A0"/>
      </w:tblPr>
      <w:tblGrid>
        <w:gridCol w:w="4357"/>
        <w:gridCol w:w="179"/>
        <w:gridCol w:w="3402"/>
        <w:gridCol w:w="1700"/>
        <w:gridCol w:w="22"/>
      </w:tblGrid>
      <w:tr w:rsidR="00B04485" w:rsidRPr="00AD3B6A" w:rsidTr="009179EE">
        <w:trPr>
          <w:trHeight w:val="90"/>
        </w:trPr>
        <w:tc>
          <w:tcPr>
            <w:tcW w:w="4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04485" w:rsidRPr="00AD3B6A" w:rsidRDefault="00B04485" w:rsidP="00B04485">
            <w:pPr>
              <w:jc w:val="center"/>
              <w:rPr>
                <w:rFonts w:cs="Calibri"/>
                <w:b/>
              </w:rPr>
            </w:pPr>
            <w:r w:rsidRPr="00AD3B6A">
              <w:rPr>
                <w:b/>
              </w:rPr>
              <w:t>Наименование</w:t>
            </w:r>
          </w:p>
        </w:tc>
        <w:tc>
          <w:tcPr>
            <w:tcW w:w="35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04485" w:rsidRPr="00AD3B6A" w:rsidRDefault="00B04485" w:rsidP="00B04485">
            <w:pPr>
              <w:jc w:val="center"/>
              <w:rPr>
                <w:rFonts w:cs="Calibri"/>
                <w:b/>
              </w:rPr>
            </w:pPr>
            <w:r w:rsidRPr="00AD3B6A">
              <w:rPr>
                <w:b/>
              </w:rPr>
              <w:t>Код бюджетной классификации</w:t>
            </w:r>
          </w:p>
        </w:tc>
        <w:tc>
          <w:tcPr>
            <w:tcW w:w="17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04485" w:rsidRPr="00AD3B6A" w:rsidRDefault="00B04485" w:rsidP="00B04485">
            <w:pPr>
              <w:jc w:val="center"/>
              <w:rPr>
                <w:rFonts w:cs="Calibri"/>
                <w:b/>
              </w:rPr>
            </w:pPr>
            <w:r w:rsidRPr="00AD3B6A">
              <w:rPr>
                <w:b/>
              </w:rPr>
              <w:t xml:space="preserve">Сумма, </w:t>
            </w:r>
          </w:p>
          <w:p w:rsidR="00B04485" w:rsidRPr="00AD3B6A" w:rsidRDefault="00B04485" w:rsidP="00B04485">
            <w:pPr>
              <w:jc w:val="center"/>
              <w:rPr>
                <w:rFonts w:cs="Calibri"/>
                <w:b/>
              </w:rPr>
            </w:pPr>
            <w:r w:rsidRPr="00AD3B6A">
              <w:rPr>
                <w:b/>
              </w:rPr>
              <w:t>рублей</w:t>
            </w:r>
          </w:p>
        </w:tc>
      </w:tr>
      <w:tr w:rsidR="00B04485" w:rsidRPr="00AD3B6A" w:rsidTr="009179EE">
        <w:trPr>
          <w:trHeight w:val="340"/>
        </w:trPr>
        <w:tc>
          <w:tcPr>
            <w:tcW w:w="793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04485" w:rsidRPr="00AD3B6A" w:rsidRDefault="00B04485" w:rsidP="00B04485">
            <w:pPr>
              <w:rPr>
                <w:b/>
                <w:bCs/>
                <w:i/>
              </w:rPr>
            </w:pPr>
            <w:r w:rsidRPr="00895DE2">
              <w:rPr>
                <w:b/>
                <w:i/>
              </w:rPr>
              <w:t>Отдел образования Администрации муниципального образования "Муниципальный округ Красногорский район Удмуртской Республики"</w:t>
            </w:r>
          </w:p>
        </w:tc>
        <w:tc>
          <w:tcPr>
            <w:tcW w:w="1722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04485" w:rsidRPr="00AD3B6A" w:rsidRDefault="009179EE" w:rsidP="00B04485">
            <w:pPr>
              <w:jc w:val="center"/>
              <w:rPr>
                <w:rFonts w:cs="Calibri"/>
                <w:b/>
                <w:i/>
              </w:rPr>
            </w:pPr>
            <w:r>
              <w:rPr>
                <w:rFonts w:cs="Calibri"/>
                <w:b/>
                <w:i/>
              </w:rPr>
              <w:t>12 300,00</w:t>
            </w:r>
          </w:p>
        </w:tc>
      </w:tr>
      <w:tr w:rsidR="00B04485" w:rsidRPr="001620AE" w:rsidTr="009179EE">
        <w:trPr>
          <w:trHeight w:val="340"/>
        </w:trPr>
        <w:tc>
          <w:tcPr>
            <w:tcW w:w="793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04485" w:rsidRPr="001620AE" w:rsidRDefault="00B04485" w:rsidP="00B04485">
            <w:r w:rsidRPr="001620AE">
              <w:lastRenderedPageBreak/>
              <w:t>Муниципальная программа «Развитие образования и воспитание»</w:t>
            </w:r>
          </w:p>
        </w:tc>
        <w:tc>
          <w:tcPr>
            <w:tcW w:w="1722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04485" w:rsidRPr="001620AE" w:rsidRDefault="00B04485" w:rsidP="00B04485">
            <w:pPr>
              <w:jc w:val="center"/>
              <w:rPr>
                <w:rFonts w:cs="Calibri"/>
                <w:b/>
                <w:i/>
              </w:rPr>
            </w:pPr>
          </w:p>
        </w:tc>
      </w:tr>
      <w:tr w:rsidR="009179EE" w:rsidRPr="00AA6F53" w:rsidTr="009179EE">
        <w:trPr>
          <w:trHeight w:val="340"/>
        </w:trPr>
        <w:tc>
          <w:tcPr>
            <w:tcW w:w="793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179EE" w:rsidRPr="009179EE" w:rsidRDefault="009179EE" w:rsidP="009179EE">
            <w:r w:rsidRPr="009179EE">
              <w:t>Подпрограмма «Организация отдыха, оздоровления, занятости и трудоустройства детей, подростков и молодежи»</w:t>
            </w:r>
          </w:p>
        </w:tc>
        <w:tc>
          <w:tcPr>
            <w:tcW w:w="1722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179EE" w:rsidRPr="009179EE" w:rsidRDefault="009179EE" w:rsidP="009179EE">
            <w:pPr>
              <w:jc w:val="center"/>
              <w:rPr>
                <w:rFonts w:cs="Calibri"/>
                <w:b/>
                <w:i/>
              </w:rPr>
            </w:pPr>
          </w:p>
        </w:tc>
      </w:tr>
      <w:tr w:rsidR="009179EE" w:rsidRPr="00AA6F53" w:rsidTr="009179E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trHeight w:val="340"/>
        </w:trPr>
        <w:tc>
          <w:tcPr>
            <w:tcW w:w="45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179EE" w:rsidRPr="00AA6F53" w:rsidRDefault="009179EE" w:rsidP="009179EE">
            <w:pPr>
              <w:outlineLvl w:val="1"/>
              <w:rPr>
                <w:lang w:eastAsia="ru-RU"/>
              </w:rPr>
            </w:pPr>
            <w:r w:rsidRPr="00AA6F53">
              <w:rPr>
                <w:bCs/>
              </w:rPr>
              <w:t>Летний отдых детей за счет средств местного бюджета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179EE" w:rsidRPr="00AA6F53" w:rsidRDefault="009179EE" w:rsidP="009179EE">
            <w:pPr>
              <w:suppressAutoHyphens w:val="0"/>
              <w:jc w:val="center"/>
              <w:rPr>
                <w:bCs/>
              </w:rPr>
            </w:pPr>
            <w:r w:rsidRPr="00AA6F53">
              <w:rPr>
                <w:bCs/>
              </w:rPr>
              <w:t>541 0709 0160161430 244</w:t>
            </w:r>
          </w:p>
        </w:tc>
        <w:tc>
          <w:tcPr>
            <w:tcW w:w="1722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9179EE" w:rsidRPr="00AA6F53" w:rsidRDefault="009179EE" w:rsidP="009179EE">
            <w:pPr>
              <w:jc w:val="center"/>
              <w:rPr>
                <w:bCs/>
              </w:rPr>
            </w:pPr>
            <w:r>
              <w:rPr>
                <w:bCs/>
              </w:rPr>
              <w:t>12 300,00</w:t>
            </w:r>
          </w:p>
        </w:tc>
      </w:tr>
      <w:tr w:rsidR="009179EE" w:rsidRPr="00740996" w:rsidTr="009179EE">
        <w:trPr>
          <w:trHeight w:val="177"/>
        </w:trPr>
        <w:tc>
          <w:tcPr>
            <w:tcW w:w="793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179EE" w:rsidRPr="00740996" w:rsidRDefault="009179EE" w:rsidP="009179EE">
            <w:pPr>
              <w:rPr>
                <w:b/>
                <w:bCs/>
                <w:i/>
              </w:rPr>
            </w:pPr>
            <w:r w:rsidRPr="00740996">
              <w:rPr>
                <w:b/>
                <w:i/>
              </w:rPr>
              <w:t>Администрация муниципального образования «Муниципальный округ Красногорский район Удмуртской Республики»</w:t>
            </w:r>
          </w:p>
        </w:tc>
        <w:tc>
          <w:tcPr>
            <w:tcW w:w="1722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179EE" w:rsidRPr="00740996" w:rsidRDefault="009179EE" w:rsidP="009179EE">
            <w:pPr>
              <w:jc w:val="center"/>
              <w:rPr>
                <w:rFonts w:cs="Calibri"/>
                <w:b/>
                <w:i/>
              </w:rPr>
            </w:pPr>
            <w:r>
              <w:rPr>
                <w:rFonts w:cs="Calibri"/>
                <w:b/>
                <w:i/>
              </w:rPr>
              <w:t>90 000,00</w:t>
            </w:r>
          </w:p>
        </w:tc>
      </w:tr>
      <w:tr w:rsidR="009179EE" w:rsidRPr="008125AE" w:rsidTr="009179EE">
        <w:trPr>
          <w:trHeight w:val="177"/>
        </w:trPr>
        <w:tc>
          <w:tcPr>
            <w:tcW w:w="793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179EE" w:rsidRPr="009179EE" w:rsidRDefault="009179EE" w:rsidP="009179EE">
            <w:r w:rsidRPr="009179EE">
              <w:t>Муниципальная программа "</w:t>
            </w:r>
            <w:r>
              <w:t>Создание условий для устойчивого экономического развития</w:t>
            </w:r>
            <w:r w:rsidRPr="009179EE">
              <w:t>"</w:t>
            </w:r>
          </w:p>
        </w:tc>
        <w:tc>
          <w:tcPr>
            <w:tcW w:w="1722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179EE" w:rsidRPr="009179EE" w:rsidRDefault="009179EE" w:rsidP="009179EE">
            <w:pPr>
              <w:jc w:val="center"/>
              <w:rPr>
                <w:rFonts w:cs="Calibri"/>
                <w:b/>
                <w:i/>
              </w:rPr>
            </w:pPr>
          </w:p>
        </w:tc>
      </w:tr>
      <w:tr w:rsidR="009179EE" w:rsidRPr="008125AE" w:rsidTr="009179EE">
        <w:trPr>
          <w:trHeight w:val="177"/>
        </w:trPr>
        <w:tc>
          <w:tcPr>
            <w:tcW w:w="793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179EE" w:rsidRPr="009179EE" w:rsidRDefault="009179EE" w:rsidP="009179EE">
            <w:r w:rsidRPr="009179EE">
              <w:t>Подпрограмма "</w:t>
            </w:r>
            <w:r>
              <w:t>Развитие сельского хозяйства и расширение рынка сельскохозяйственной продукции</w:t>
            </w:r>
            <w:r w:rsidRPr="009179EE">
              <w:t>"</w:t>
            </w:r>
          </w:p>
        </w:tc>
        <w:tc>
          <w:tcPr>
            <w:tcW w:w="1722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179EE" w:rsidRPr="009179EE" w:rsidRDefault="009179EE" w:rsidP="009179EE">
            <w:pPr>
              <w:jc w:val="center"/>
              <w:rPr>
                <w:rFonts w:cs="Calibri"/>
                <w:b/>
                <w:i/>
              </w:rPr>
            </w:pPr>
          </w:p>
        </w:tc>
      </w:tr>
      <w:tr w:rsidR="009179EE" w:rsidRPr="008125AE" w:rsidTr="009179EE">
        <w:tblPrEx>
          <w:tblLook w:val="0000"/>
        </w:tblPrEx>
        <w:trPr>
          <w:gridAfter w:val="1"/>
          <w:wAfter w:w="22" w:type="dxa"/>
          <w:trHeight w:val="90"/>
        </w:trPr>
        <w:tc>
          <w:tcPr>
            <w:tcW w:w="45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79EE" w:rsidRPr="008125AE" w:rsidRDefault="009179EE" w:rsidP="009179EE">
            <w:pPr>
              <w:rPr>
                <w:color w:val="000000"/>
              </w:rPr>
            </w:pPr>
            <w:r w:rsidRPr="009179EE">
              <w:rPr>
                <w:color w:val="000000"/>
              </w:rPr>
              <w:t>Мероприятия по проведению конкурсов, смотров, семинаров и совещаний в области сельского хозяйства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79EE" w:rsidRPr="008125AE" w:rsidRDefault="009179EE" w:rsidP="000546E3">
            <w:pPr>
              <w:suppressAutoHyphens w:val="0"/>
              <w:jc w:val="center"/>
            </w:pPr>
            <w:r>
              <w:t xml:space="preserve">526 </w:t>
            </w:r>
            <w:r w:rsidR="000546E3">
              <w:t>0405</w:t>
            </w:r>
            <w:r>
              <w:t xml:space="preserve"> 0510161800 244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79EE" w:rsidRPr="008125AE" w:rsidRDefault="009179EE" w:rsidP="009179EE">
            <w:pPr>
              <w:jc w:val="center"/>
            </w:pPr>
            <w:r>
              <w:t>90 000,00</w:t>
            </w:r>
          </w:p>
        </w:tc>
      </w:tr>
    </w:tbl>
    <w:p w:rsidR="00AA6F53" w:rsidRPr="00AA6F53" w:rsidRDefault="00AA6F53" w:rsidP="002039A8">
      <w:pPr>
        <w:ind w:firstLine="709"/>
        <w:jc w:val="both"/>
        <w:rPr>
          <w:b/>
        </w:rPr>
      </w:pPr>
    </w:p>
    <w:p w:rsidR="00DD5BB9" w:rsidRDefault="009179EE" w:rsidP="00895B53">
      <w:pPr>
        <w:ind w:firstLine="567"/>
        <w:jc w:val="both"/>
      </w:pPr>
      <w:r w:rsidRPr="009179EE">
        <w:rPr>
          <w:b/>
        </w:rPr>
        <w:t>7</w:t>
      </w:r>
      <w:r w:rsidR="0085781C" w:rsidRPr="009179EE">
        <w:rPr>
          <w:b/>
        </w:rPr>
        <w:t>.</w:t>
      </w:r>
      <w:r w:rsidR="0085781C" w:rsidRPr="008125AE">
        <w:rPr>
          <w:b/>
        </w:rPr>
        <w:t xml:space="preserve"> </w:t>
      </w:r>
      <w:r w:rsidR="00473089">
        <w:t>Увеличить</w:t>
      </w:r>
      <w:r w:rsidR="0085781C" w:rsidRPr="008125AE">
        <w:t xml:space="preserve"> </w:t>
      </w:r>
      <w:r w:rsidR="0085781C" w:rsidRPr="008125AE">
        <w:rPr>
          <w:b/>
        </w:rPr>
        <w:t>субсидию</w:t>
      </w:r>
      <w:r w:rsidR="0085781C" w:rsidRPr="008125AE">
        <w:t xml:space="preserve"> </w:t>
      </w:r>
      <w:r w:rsidR="00DD5BB9" w:rsidRPr="008125AE">
        <w:t xml:space="preserve">в соответствии с доведенными уведомлениями по расчетам между бюджетами и </w:t>
      </w:r>
      <w:proofErr w:type="gramStart"/>
      <w:r w:rsidR="0012627B">
        <w:t>согласно Закона</w:t>
      </w:r>
      <w:proofErr w:type="gramEnd"/>
      <w:r w:rsidR="0012627B">
        <w:t xml:space="preserve"> УР от 29.09.2023 года № 77-РЗ</w:t>
      </w:r>
      <w:r w:rsidR="00DD5BB9">
        <w:t>:</w:t>
      </w:r>
    </w:p>
    <w:p w:rsidR="00DD5BB9" w:rsidRDefault="00DD5BB9" w:rsidP="0085781C">
      <w:pPr>
        <w:jc w:val="both"/>
      </w:pPr>
      <w:r>
        <w:t xml:space="preserve">- </w:t>
      </w:r>
      <w:r w:rsidR="006852E3">
        <w:t xml:space="preserve">в сумме </w:t>
      </w:r>
      <w:r w:rsidR="00473089">
        <w:t xml:space="preserve">10 200,00 </w:t>
      </w:r>
      <w:r w:rsidR="006852E3">
        <w:t>рублей</w:t>
      </w:r>
      <w:r>
        <w:t xml:space="preserve"> (на 2023 год) - </w:t>
      </w:r>
      <w:r w:rsidR="00154DC8" w:rsidRPr="00154DC8">
        <w:t>на развитие общественных формирований правоохранительной деятельности</w:t>
      </w:r>
      <w:r w:rsidR="009E5A2D">
        <w:t>;</w:t>
      </w:r>
    </w:p>
    <w:p w:rsidR="0012627B" w:rsidRDefault="00742AEF" w:rsidP="0085781C">
      <w:pPr>
        <w:jc w:val="both"/>
      </w:pPr>
      <w:r>
        <w:t xml:space="preserve"> </w:t>
      </w:r>
      <w:r w:rsidR="0012627B">
        <w:t>- в сумме 50 262 600,00 рублей (на 2024 год) – на развитие сети автомобильных дорог Удмуртской Республики.</w:t>
      </w:r>
    </w:p>
    <w:p w:rsidR="009E5A2D" w:rsidRDefault="00742AEF" w:rsidP="0085781C">
      <w:pPr>
        <w:jc w:val="both"/>
        <w:rPr>
          <w:b/>
        </w:rPr>
      </w:pPr>
      <w:r>
        <w:t xml:space="preserve">          Уменьшить </w:t>
      </w:r>
      <w:r w:rsidRPr="00742AEF">
        <w:rPr>
          <w:b/>
        </w:rPr>
        <w:t>субсидию</w:t>
      </w:r>
      <w:r>
        <w:rPr>
          <w:b/>
        </w:rPr>
        <w:t xml:space="preserve"> </w:t>
      </w:r>
      <w:proofErr w:type="gramStart"/>
      <w:r w:rsidR="00D32F61">
        <w:t>согласно Закона</w:t>
      </w:r>
      <w:proofErr w:type="gramEnd"/>
      <w:r w:rsidR="00D32F61">
        <w:t xml:space="preserve"> УР от 29.09.2023 года № 77-РЗ</w:t>
      </w:r>
      <w:r w:rsidR="009E5A2D">
        <w:rPr>
          <w:b/>
        </w:rPr>
        <w:t>:</w:t>
      </w:r>
    </w:p>
    <w:p w:rsidR="009E5A2D" w:rsidRDefault="009E5A2D" w:rsidP="0085781C">
      <w:pPr>
        <w:jc w:val="both"/>
      </w:pPr>
      <w:r>
        <w:rPr>
          <w:b/>
        </w:rPr>
        <w:t>-</w:t>
      </w:r>
      <w:r w:rsidR="0012627B">
        <w:rPr>
          <w:b/>
        </w:rPr>
        <w:t xml:space="preserve"> </w:t>
      </w:r>
      <w:r w:rsidR="002F6ECA" w:rsidRPr="002F6ECA">
        <w:t>в сумме 2 300 315,00 рублей</w:t>
      </w:r>
      <w:r w:rsidR="0012627B">
        <w:t xml:space="preserve"> (</w:t>
      </w:r>
      <w:r w:rsidR="0012627B" w:rsidRPr="002F6ECA">
        <w:t>на 2024 год</w:t>
      </w:r>
      <w:r w:rsidR="0012627B">
        <w:t>)</w:t>
      </w:r>
      <w:r w:rsidR="009179EE">
        <w:t xml:space="preserve"> </w:t>
      </w:r>
      <w:r w:rsidR="00742AEF">
        <w:rPr>
          <w:b/>
        </w:rPr>
        <w:t>-</w:t>
      </w:r>
      <w:r w:rsidR="009179EE">
        <w:rPr>
          <w:b/>
        </w:rPr>
        <w:t xml:space="preserve"> </w:t>
      </w:r>
      <w:r w:rsidR="00742AEF" w:rsidRPr="00742AEF">
        <w:t xml:space="preserve">на </w:t>
      </w:r>
      <w:r w:rsidR="00D32F61">
        <w:t>содержани</w:t>
      </w:r>
      <w:r w:rsidR="007978EA">
        <w:t>е</w:t>
      </w:r>
      <w:r w:rsidR="00D32F61">
        <w:t xml:space="preserve"> автомобильных дорог</w:t>
      </w:r>
      <w:r w:rsidR="007978EA">
        <w:t>, по которым проходят маршруты школьных автобусов</w:t>
      </w:r>
      <w:r w:rsidR="0012627B">
        <w:t>.</w:t>
      </w:r>
    </w:p>
    <w:p w:rsidR="00895B53" w:rsidRDefault="00D32F61" w:rsidP="0012627B">
      <w:pPr>
        <w:jc w:val="both"/>
      </w:pPr>
      <w:r>
        <w:t>.</w:t>
      </w:r>
      <w:r w:rsidR="005D1CF6" w:rsidRPr="00895B53">
        <w:rPr>
          <w:b/>
        </w:rPr>
        <w:t xml:space="preserve"> </w:t>
      </w:r>
      <w:r w:rsidR="0012627B">
        <w:rPr>
          <w:b/>
        </w:rPr>
        <w:t xml:space="preserve">      </w:t>
      </w:r>
      <w:r w:rsidR="005D1CF6" w:rsidRPr="00895B53">
        <w:rPr>
          <w:b/>
        </w:rPr>
        <w:t xml:space="preserve"> </w:t>
      </w:r>
      <w:r w:rsidR="0012627B">
        <w:rPr>
          <w:b/>
        </w:rPr>
        <w:t>8</w:t>
      </w:r>
      <w:r w:rsidR="005D1CF6" w:rsidRPr="00895B53">
        <w:rPr>
          <w:b/>
        </w:rPr>
        <w:t>.</w:t>
      </w:r>
      <w:r w:rsidR="00895B53">
        <w:rPr>
          <w:b/>
        </w:rPr>
        <w:t xml:space="preserve"> </w:t>
      </w:r>
      <w:r w:rsidR="00895B53" w:rsidRPr="008125AE">
        <w:t>У</w:t>
      </w:r>
      <w:r w:rsidR="007978EA">
        <w:t>величить</w:t>
      </w:r>
      <w:r w:rsidR="00895B53" w:rsidRPr="008125AE">
        <w:t xml:space="preserve"> </w:t>
      </w:r>
      <w:r w:rsidR="00895B53" w:rsidRPr="008125AE">
        <w:rPr>
          <w:b/>
        </w:rPr>
        <w:t>суб</w:t>
      </w:r>
      <w:r w:rsidR="00895B53">
        <w:rPr>
          <w:b/>
        </w:rPr>
        <w:t>венцию</w:t>
      </w:r>
      <w:r w:rsidR="00895B53" w:rsidRPr="008125AE">
        <w:t xml:space="preserve"> в соответствии с доведенными уведомлениями по расчетам между бюджетами и Постановлениями Правительства УР</w:t>
      </w:r>
      <w:r w:rsidR="00895B53">
        <w:t>:</w:t>
      </w:r>
    </w:p>
    <w:p w:rsidR="007978EA" w:rsidRDefault="00895B53" w:rsidP="00E56440">
      <w:pPr>
        <w:jc w:val="both"/>
      </w:pPr>
      <w:proofErr w:type="gramStart"/>
      <w:r>
        <w:t xml:space="preserve">- в сумме </w:t>
      </w:r>
      <w:r w:rsidR="007978EA">
        <w:t>6 132 900,00</w:t>
      </w:r>
      <w:r>
        <w:t xml:space="preserve"> рублей (на 2023 год) - </w:t>
      </w:r>
      <w:r w:rsidRPr="008125AE">
        <w:t xml:space="preserve">на </w:t>
      </w:r>
      <w:r w:rsidR="007978EA">
        <w:t>о</w:t>
      </w:r>
      <w:r w:rsidR="007978EA" w:rsidRPr="007978EA">
        <w:t>беспечение государственных гарантий 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</w:t>
      </w:r>
      <w:r w:rsidR="007978EA">
        <w:t xml:space="preserve"> согласно Закона о бюджете УР № 83-РЗ от 26.12.2022</w:t>
      </w:r>
      <w:r w:rsidR="00280492">
        <w:t xml:space="preserve"> и писем </w:t>
      </w:r>
      <w:proofErr w:type="spellStart"/>
      <w:r w:rsidR="00280492">
        <w:t>МОиН</w:t>
      </w:r>
      <w:proofErr w:type="spellEnd"/>
      <w:r w:rsidR="00280492">
        <w:t xml:space="preserve"> УР № 01/01-33эд/7993 от 03.10.2023 г., № 01/01-33эд</w:t>
      </w:r>
      <w:proofErr w:type="gramEnd"/>
      <w:r w:rsidR="00280492">
        <w:t>/8900 от 02.11.2023 г.</w:t>
      </w:r>
    </w:p>
    <w:p w:rsidR="008A778A" w:rsidRPr="008125AE" w:rsidRDefault="00895B53" w:rsidP="00E56440">
      <w:pPr>
        <w:jc w:val="both"/>
      </w:pPr>
      <w:r>
        <w:rPr>
          <w:b/>
        </w:rPr>
        <w:t xml:space="preserve">            </w:t>
      </w:r>
      <w:r w:rsidR="0012627B">
        <w:rPr>
          <w:b/>
        </w:rPr>
        <w:t>9</w:t>
      </w:r>
      <w:r>
        <w:rPr>
          <w:b/>
        </w:rPr>
        <w:t xml:space="preserve">. </w:t>
      </w:r>
      <w:r w:rsidR="005D1CF6" w:rsidRPr="008125AE">
        <w:t>Увеличить</w:t>
      </w:r>
      <w:r w:rsidR="005D1CF6" w:rsidRPr="008125AE">
        <w:rPr>
          <w:b/>
        </w:rPr>
        <w:t xml:space="preserve"> иные межбюджетные трансферты </w:t>
      </w:r>
      <w:r w:rsidR="005D1CF6" w:rsidRPr="008125AE">
        <w:t xml:space="preserve">на 2023 год в сумме </w:t>
      </w:r>
      <w:r w:rsidR="00280492">
        <w:t>300 000,00</w:t>
      </w:r>
      <w:r w:rsidR="00240F72">
        <w:t xml:space="preserve"> рубле</w:t>
      </w:r>
      <w:r w:rsidR="00280492">
        <w:t>й</w:t>
      </w:r>
      <w:r w:rsidR="005D1CF6" w:rsidRPr="008125AE">
        <w:t xml:space="preserve"> </w:t>
      </w:r>
      <w:r w:rsidR="008A778A" w:rsidRPr="008125AE">
        <w:t>в соответствии с доведенными уведомлениями по расчетам между бюджетами и Постановлениями Правительства УР:</w:t>
      </w:r>
      <w:r w:rsidR="005D1CF6" w:rsidRPr="008125AE">
        <w:t xml:space="preserve"> </w:t>
      </w:r>
    </w:p>
    <w:p w:rsidR="005D1CF6" w:rsidRPr="008125AE" w:rsidRDefault="008A778A" w:rsidP="00E56440">
      <w:pPr>
        <w:jc w:val="both"/>
      </w:pPr>
      <w:r w:rsidRPr="008125AE">
        <w:t xml:space="preserve">- </w:t>
      </w:r>
      <w:r w:rsidR="00280492">
        <w:t>300</w:t>
      </w:r>
      <w:r w:rsidR="00D5483F">
        <w:t xml:space="preserve"> </w:t>
      </w:r>
      <w:r w:rsidR="00280492">
        <w:t>00</w:t>
      </w:r>
      <w:r w:rsidRPr="008125AE">
        <w:t xml:space="preserve">,00 рублей </w:t>
      </w:r>
      <w:r w:rsidR="00D579B7">
        <w:t xml:space="preserve">- </w:t>
      </w:r>
      <w:r w:rsidR="00280492" w:rsidRPr="00ED450C">
        <w:t>резервные фонды исполнительных органов государственной власти субъектов Российской Федерации</w:t>
      </w:r>
      <w:r w:rsidR="00280492">
        <w:t xml:space="preserve"> на основании Распоряжения Правительства УР № 1066-р от 20.10.2023г.</w:t>
      </w:r>
    </w:p>
    <w:sectPr w:rsidR="005D1CF6" w:rsidRPr="008125AE" w:rsidSect="00EE4841">
      <w:footnotePr>
        <w:pos w:val="beneathText"/>
      </w:footnotePr>
      <w:pgSz w:w="11905" w:h="16837"/>
      <w:pgMar w:top="1134" w:right="848" w:bottom="1134" w:left="156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name w:val="Outline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420"/>
        </w:tabs>
      </w:pPr>
    </w:lvl>
    <w:lvl w:ilvl="1">
      <w:start w:val="1"/>
      <w:numFmt w:val="decimal"/>
      <w:lvlText w:val="%1.%2."/>
      <w:lvlJc w:val="left"/>
      <w:pPr>
        <w:tabs>
          <w:tab w:val="num" w:pos="2121"/>
        </w:tabs>
      </w:pPr>
    </w:lvl>
    <w:lvl w:ilvl="2">
      <w:start w:val="1"/>
      <w:numFmt w:val="decimal"/>
      <w:lvlText w:val="%1.%2.%3."/>
      <w:lvlJc w:val="left"/>
      <w:pPr>
        <w:tabs>
          <w:tab w:val="num" w:pos="2136"/>
        </w:tabs>
      </w:pPr>
    </w:lvl>
    <w:lvl w:ilvl="3">
      <w:start w:val="1"/>
      <w:numFmt w:val="decimal"/>
      <w:lvlText w:val="%1.%2.%3.%4."/>
      <w:lvlJc w:val="left"/>
      <w:pPr>
        <w:tabs>
          <w:tab w:val="num" w:pos="2844"/>
        </w:tabs>
      </w:pPr>
    </w:lvl>
    <w:lvl w:ilvl="4">
      <w:start w:val="1"/>
      <w:numFmt w:val="decimal"/>
      <w:lvlText w:val="%1.%2.%3.%4.%5."/>
      <w:lvlJc w:val="left"/>
      <w:pPr>
        <w:tabs>
          <w:tab w:val="num" w:pos="3912"/>
        </w:tabs>
      </w:pPr>
    </w:lvl>
    <w:lvl w:ilvl="5">
      <w:start w:val="1"/>
      <w:numFmt w:val="decimal"/>
      <w:lvlText w:val="%1.%2.%3.%4.%5.%6."/>
      <w:lvlJc w:val="left"/>
      <w:pPr>
        <w:tabs>
          <w:tab w:val="num" w:pos="462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5688"/>
        </w:tabs>
      </w:p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</w:p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</w:pPr>
    </w:lvl>
  </w:abstractNum>
  <w:abstractNum w:abstractNumId="2">
    <w:nsid w:val="00000003"/>
    <w:multiLevelType w:val="singleLevel"/>
    <w:tmpl w:val="00000003"/>
    <w:name w:val="WW8Num3"/>
    <w:lvl w:ilvl="0">
      <w:numFmt w:val="bullet"/>
      <w:lvlText w:val="-"/>
      <w:lvlJc w:val="left"/>
      <w:pPr>
        <w:tabs>
          <w:tab w:val="num" w:pos="1140"/>
        </w:tabs>
      </w:pPr>
      <w:rPr>
        <w:rFonts w:ascii="Times New Roman" w:hAnsi="Times New Roman" w:cs="Times New Roman"/>
      </w:rPr>
    </w:lvl>
  </w:abstractNum>
  <w:abstractNum w:abstractNumId="3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</w:pPr>
      <w:rPr>
        <w:rFonts w:ascii="Times New Roman" w:eastAsia="Times New Roman" w:hAnsi="Times New Roman" w:cs="Times New Roman"/>
      </w:rPr>
    </w:lvl>
    <w:lvl w:ilvl="1">
      <w:start w:val="2"/>
      <w:numFmt w:val="bullet"/>
      <w:lvlText w:val="-"/>
      <w:lvlJc w:val="left"/>
      <w:pPr>
        <w:tabs>
          <w:tab w:val="num" w:pos="1440"/>
        </w:tabs>
      </w:pPr>
      <w:rPr>
        <w:rFonts w:ascii="Times New Roman" w:hAnsi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4">
    <w:nsid w:val="03DE0549"/>
    <w:multiLevelType w:val="hybridMultilevel"/>
    <w:tmpl w:val="F592884C"/>
    <w:lvl w:ilvl="0" w:tplc="08E6A0A8">
      <w:start w:val="1"/>
      <w:numFmt w:val="decimal"/>
      <w:lvlText w:val="%1)"/>
      <w:lvlJc w:val="left"/>
      <w:pPr>
        <w:ind w:left="107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5">
    <w:nsid w:val="05000022"/>
    <w:multiLevelType w:val="hybridMultilevel"/>
    <w:tmpl w:val="F30A8228"/>
    <w:lvl w:ilvl="0" w:tplc="8E12D6DA">
      <w:start w:val="3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5303F1E"/>
    <w:multiLevelType w:val="hybridMultilevel"/>
    <w:tmpl w:val="3F284E3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7">
    <w:nsid w:val="05942A29"/>
    <w:multiLevelType w:val="hybridMultilevel"/>
    <w:tmpl w:val="789A0680"/>
    <w:lvl w:ilvl="0" w:tplc="135283D2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8">
    <w:nsid w:val="07450626"/>
    <w:multiLevelType w:val="hybridMultilevel"/>
    <w:tmpl w:val="3FA61214"/>
    <w:lvl w:ilvl="0" w:tplc="8D66FF78">
      <w:start w:val="4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hint="default"/>
        <w:sz w:val="32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0A7023B0"/>
    <w:multiLevelType w:val="hybridMultilevel"/>
    <w:tmpl w:val="6F58ECBE"/>
    <w:lvl w:ilvl="0" w:tplc="6A7A4384">
      <w:start w:val="4"/>
      <w:numFmt w:val="decimal"/>
      <w:lvlText w:val="%1)"/>
      <w:lvlJc w:val="left"/>
      <w:pPr>
        <w:ind w:left="54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0">
    <w:nsid w:val="0CD31C68"/>
    <w:multiLevelType w:val="hybridMultilevel"/>
    <w:tmpl w:val="6E38F02C"/>
    <w:lvl w:ilvl="0" w:tplc="70FCD30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0D0E065F"/>
    <w:multiLevelType w:val="hybridMultilevel"/>
    <w:tmpl w:val="1D024D92"/>
    <w:lvl w:ilvl="0" w:tplc="70FCD30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0FDB6D3F"/>
    <w:multiLevelType w:val="hybridMultilevel"/>
    <w:tmpl w:val="D5FCA15A"/>
    <w:lvl w:ilvl="0" w:tplc="032CF15C">
      <w:start w:val="3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13">
    <w:nsid w:val="11A35B3C"/>
    <w:multiLevelType w:val="hybridMultilevel"/>
    <w:tmpl w:val="D8B2D77E"/>
    <w:lvl w:ilvl="0" w:tplc="46E8A678">
      <w:start w:val="1"/>
      <w:numFmt w:val="decimal"/>
      <w:lvlText w:val="%1."/>
      <w:lvlJc w:val="left"/>
      <w:pPr>
        <w:ind w:left="705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25" w:hanging="360"/>
      </w:pPr>
    </w:lvl>
    <w:lvl w:ilvl="2" w:tplc="0419001B" w:tentative="1">
      <w:start w:val="1"/>
      <w:numFmt w:val="lowerRoman"/>
      <w:lvlText w:val="%3."/>
      <w:lvlJc w:val="right"/>
      <w:pPr>
        <w:ind w:left="2145" w:hanging="180"/>
      </w:pPr>
    </w:lvl>
    <w:lvl w:ilvl="3" w:tplc="0419000F" w:tentative="1">
      <w:start w:val="1"/>
      <w:numFmt w:val="decimal"/>
      <w:lvlText w:val="%4."/>
      <w:lvlJc w:val="left"/>
      <w:pPr>
        <w:ind w:left="2865" w:hanging="360"/>
      </w:pPr>
    </w:lvl>
    <w:lvl w:ilvl="4" w:tplc="04190019" w:tentative="1">
      <w:start w:val="1"/>
      <w:numFmt w:val="lowerLetter"/>
      <w:lvlText w:val="%5."/>
      <w:lvlJc w:val="left"/>
      <w:pPr>
        <w:ind w:left="3585" w:hanging="360"/>
      </w:pPr>
    </w:lvl>
    <w:lvl w:ilvl="5" w:tplc="0419001B" w:tentative="1">
      <w:start w:val="1"/>
      <w:numFmt w:val="lowerRoman"/>
      <w:lvlText w:val="%6."/>
      <w:lvlJc w:val="right"/>
      <w:pPr>
        <w:ind w:left="4305" w:hanging="180"/>
      </w:pPr>
    </w:lvl>
    <w:lvl w:ilvl="6" w:tplc="0419000F" w:tentative="1">
      <w:start w:val="1"/>
      <w:numFmt w:val="decimal"/>
      <w:lvlText w:val="%7."/>
      <w:lvlJc w:val="left"/>
      <w:pPr>
        <w:ind w:left="5025" w:hanging="360"/>
      </w:pPr>
    </w:lvl>
    <w:lvl w:ilvl="7" w:tplc="04190019" w:tentative="1">
      <w:start w:val="1"/>
      <w:numFmt w:val="lowerLetter"/>
      <w:lvlText w:val="%8."/>
      <w:lvlJc w:val="left"/>
      <w:pPr>
        <w:ind w:left="5745" w:hanging="360"/>
      </w:pPr>
    </w:lvl>
    <w:lvl w:ilvl="8" w:tplc="0419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14">
    <w:nsid w:val="14BA5471"/>
    <w:multiLevelType w:val="hybridMultilevel"/>
    <w:tmpl w:val="1B8C2CC6"/>
    <w:lvl w:ilvl="0" w:tplc="70FCD30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1A073102"/>
    <w:multiLevelType w:val="hybridMultilevel"/>
    <w:tmpl w:val="650C1544"/>
    <w:lvl w:ilvl="0" w:tplc="CE7CE78C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E182FDB"/>
    <w:multiLevelType w:val="hybridMultilevel"/>
    <w:tmpl w:val="1D024D92"/>
    <w:lvl w:ilvl="0" w:tplc="70FCD30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1E387771"/>
    <w:multiLevelType w:val="hybridMultilevel"/>
    <w:tmpl w:val="D91A5D54"/>
    <w:lvl w:ilvl="0" w:tplc="FBD4B666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21FB5D20"/>
    <w:multiLevelType w:val="multilevel"/>
    <w:tmpl w:val="D9AADAF0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70"/>
        </w:tabs>
        <w:ind w:left="11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150"/>
        </w:tabs>
        <w:ind w:left="31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130"/>
        </w:tabs>
        <w:ind w:left="51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300"/>
        </w:tabs>
        <w:ind w:left="63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110"/>
        </w:tabs>
        <w:ind w:left="71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1440"/>
      </w:pPr>
      <w:rPr>
        <w:rFonts w:hint="default"/>
      </w:rPr>
    </w:lvl>
  </w:abstractNum>
  <w:abstractNum w:abstractNumId="19">
    <w:nsid w:val="25B549F3"/>
    <w:multiLevelType w:val="hybridMultilevel"/>
    <w:tmpl w:val="D200F38E"/>
    <w:lvl w:ilvl="0" w:tplc="49BC1648">
      <w:start w:val="1"/>
      <w:numFmt w:val="decimal"/>
      <w:lvlText w:val="%1)"/>
      <w:lvlJc w:val="left"/>
      <w:pPr>
        <w:ind w:left="107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0">
    <w:nsid w:val="2F0E6547"/>
    <w:multiLevelType w:val="hybridMultilevel"/>
    <w:tmpl w:val="BD4E06A8"/>
    <w:lvl w:ilvl="0" w:tplc="0419000F">
      <w:start w:val="3"/>
      <w:numFmt w:val="decimal"/>
      <w:lvlText w:val="%1."/>
      <w:lvlJc w:val="left"/>
      <w:pPr>
        <w:tabs>
          <w:tab w:val="num" w:pos="1778"/>
        </w:tabs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498"/>
        </w:tabs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218"/>
        </w:tabs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938"/>
        </w:tabs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658"/>
        </w:tabs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78"/>
        </w:tabs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98"/>
        </w:tabs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818"/>
        </w:tabs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538"/>
        </w:tabs>
        <w:ind w:left="7538" w:hanging="180"/>
      </w:pPr>
    </w:lvl>
  </w:abstractNum>
  <w:abstractNum w:abstractNumId="21">
    <w:nsid w:val="31A66287"/>
    <w:multiLevelType w:val="hybridMultilevel"/>
    <w:tmpl w:val="0654144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412675E"/>
    <w:multiLevelType w:val="hybridMultilevel"/>
    <w:tmpl w:val="F00806C2"/>
    <w:lvl w:ilvl="0" w:tplc="E15C12C6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35D45704"/>
    <w:multiLevelType w:val="hybridMultilevel"/>
    <w:tmpl w:val="CEA672C2"/>
    <w:lvl w:ilvl="0" w:tplc="B862F96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>
    <w:nsid w:val="3EBF6135"/>
    <w:multiLevelType w:val="hybridMultilevel"/>
    <w:tmpl w:val="CEA672C2"/>
    <w:lvl w:ilvl="0" w:tplc="B862F96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5">
    <w:nsid w:val="411D467B"/>
    <w:multiLevelType w:val="hybridMultilevel"/>
    <w:tmpl w:val="D5FCA15A"/>
    <w:lvl w:ilvl="0" w:tplc="032CF15C">
      <w:start w:val="3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26">
    <w:nsid w:val="42A91A3B"/>
    <w:multiLevelType w:val="hybridMultilevel"/>
    <w:tmpl w:val="E5963F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ADA6179"/>
    <w:multiLevelType w:val="hybridMultilevel"/>
    <w:tmpl w:val="1B8C2CC6"/>
    <w:lvl w:ilvl="0" w:tplc="70FCD30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4CE129E6"/>
    <w:multiLevelType w:val="hybridMultilevel"/>
    <w:tmpl w:val="3E046C18"/>
    <w:lvl w:ilvl="0" w:tplc="0419000F">
      <w:start w:val="1"/>
      <w:numFmt w:val="decimal"/>
      <w:lvlText w:val="%1."/>
      <w:lvlJc w:val="lef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9">
    <w:nsid w:val="58B01949"/>
    <w:multiLevelType w:val="hybridMultilevel"/>
    <w:tmpl w:val="0654144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9683980"/>
    <w:multiLevelType w:val="hybridMultilevel"/>
    <w:tmpl w:val="81867FF0"/>
    <w:lvl w:ilvl="0" w:tplc="A5A2D2EA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EE53B0D"/>
    <w:multiLevelType w:val="hybridMultilevel"/>
    <w:tmpl w:val="1E644344"/>
    <w:lvl w:ilvl="0" w:tplc="A4CE0DF0">
      <w:start w:val="2"/>
      <w:numFmt w:val="decimal"/>
      <w:lvlText w:val="%1."/>
      <w:lvlJc w:val="left"/>
      <w:pPr>
        <w:tabs>
          <w:tab w:val="num" w:pos="1035"/>
        </w:tabs>
        <w:ind w:left="1035" w:hanging="6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623C722A"/>
    <w:multiLevelType w:val="hybridMultilevel"/>
    <w:tmpl w:val="782C99EE"/>
    <w:lvl w:ilvl="0" w:tplc="C79639F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2928535C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6FD74BA0"/>
    <w:multiLevelType w:val="hybridMultilevel"/>
    <w:tmpl w:val="6F58ECBE"/>
    <w:lvl w:ilvl="0" w:tplc="6A7A4384">
      <w:start w:val="4"/>
      <w:numFmt w:val="decimal"/>
      <w:lvlText w:val="%1)"/>
      <w:lvlJc w:val="left"/>
      <w:pPr>
        <w:ind w:left="54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4">
    <w:nsid w:val="77A7182E"/>
    <w:multiLevelType w:val="hybridMultilevel"/>
    <w:tmpl w:val="2AA8EA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A207862"/>
    <w:multiLevelType w:val="hybridMultilevel"/>
    <w:tmpl w:val="624672A6"/>
    <w:lvl w:ilvl="0" w:tplc="70FCD300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7D2A026A"/>
    <w:multiLevelType w:val="hybridMultilevel"/>
    <w:tmpl w:val="CCD6AF80"/>
    <w:lvl w:ilvl="0" w:tplc="A5A2D2EA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ED507D2"/>
    <w:multiLevelType w:val="hybridMultilevel"/>
    <w:tmpl w:val="A2984F38"/>
    <w:lvl w:ilvl="0" w:tplc="AB4C0F98">
      <w:start w:val="1"/>
      <w:numFmt w:val="decimal"/>
      <w:lvlText w:val="%1."/>
      <w:lvlJc w:val="left"/>
      <w:pPr>
        <w:ind w:left="118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05" w:hanging="360"/>
      </w:pPr>
    </w:lvl>
    <w:lvl w:ilvl="2" w:tplc="0419001B" w:tentative="1">
      <w:start w:val="1"/>
      <w:numFmt w:val="lowerRoman"/>
      <w:lvlText w:val="%3."/>
      <w:lvlJc w:val="right"/>
      <w:pPr>
        <w:ind w:left="2625" w:hanging="180"/>
      </w:pPr>
    </w:lvl>
    <w:lvl w:ilvl="3" w:tplc="0419000F" w:tentative="1">
      <w:start w:val="1"/>
      <w:numFmt w:val="decimal"/>
      <w:lvlText w:val="%4."/>
      <w:lvlJc w:val="left"/>
      <w:pPr>
        <w:ind w:left="3345" w:hanging="360"/>
      </w:pPr>
    </w:lvl>
    <w:lvl w:ilvl="4" w:tplc="04190019" w:tentative="1">
      <w:start w:val="1"/>
      <w:numFmt w:val="lowerLetter"/>
      <w:lvlText w:val="%5."/>
      <w:lvlJc w:val="left"/>
      <w:pPr>
        <w:ind w:left="4065" w:hanging="360"/>
      </w:pPr>
    </w:lvl>
    <w:lvl w:ilvl="5" w:tplc="0419001B" w:tentative="1">
      <w:start w:val="1"/>
      <w:numFmt w:val="lowerRoman"/>
      <w:lvlText w:val="%6."/>
      <w:lvlJc w:val="right"/>
      <w:pPr>
        <w:ind w:left="4785" w:hanging="180"/>
      </w:pPr>
    </w:lvl>
    <w:lvl w:ilvl="6" w:tplc="0419000F" w:tentative="1">
      <w:start w:val="1"/>
      <w:numFmt w:val="decimal"/>
      <w:lvlText w:val="%7."/>
      <w:lvlJc w:val="left"/>
      <w:pPr>
        <w:ind w:left="5505" w:hanging="360"/>
      </w:pPr>
    </w:lvl>
    <w:lvl w:ilvl="7" w:tplc="04190019" w:tentative="1">
      <w:start w:val="1"/>
      <w:numFmt w:val="lowerLetter"/>
      <w:lvlText w:val="%8."/>
      <w:lvlJc w:val="left"/>
      <w:pPr>
        <w:ind w:left="6225" w:hanging="360"/>
      </w:pPr>
    </w:lvl>
    <w:lvl w:ilvl="8" w:tplc="0419001B" w:tentative="1">
      <w:start w:val="1"/>
      <w:numFmt w:val="lowerRoman"/>
      <w:lvlText w:val="%9."/>
      <w:lvlJc w:val="right"/>
      <w:pPr>
        <w:ind w:left="6945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32"/>
  </w:num>
  <w:num w:numId="6">
    <w:abstractNumId w:val="8"/>
  </w:num>
  <w:num w:numId="7">
    <w:abstractNumId w:val="18"/>
  </w:num>
  <w:num w:numId="8">
    <w:abstractNumId w:val="31"/>
  </w:num>
  <w:num w:numId="9">
    <w:abstractNumId w:val="20"/>
  </w:num>
  <w:num w:numId="10">
    <w:abstractNumId w:val="13"/>
  </w:num>
  <w:num w:numId="11">
    <w:abstractNumId w:val="7"/>
  </w:num>
  <w:num w:numId="12">
    <w:abstractNumId w:val="25"/>
  </w:num>
  <w:num w:numId="13">
    <w:abstractNumId w:val="12"/>
  </w:num>
  <w:num w:numId="14">
    <w:abstractNumId w:val="37"/>
  </w:num>
  <w:num w:numId="15">
    <w:abstractNumId w:val="22"/>
  </w:num>
  <w:num w:numId="16">
    <w:abstractNumId w:val="21"/>
  </w:num>
  <w:num w:numId="17">
    <w:abstractNumId w:val="9"/>
  </w:num>
  <w:num w:numId="18">
    <w:abstractNumId w:val="33"/>
  </w:num>
  <w:num w:numId="19">
    <w:abstractNumId w:val="16"/>
  </w:num>
  <w:num w:numId="20">
    <w:abstractNumId w:val="23"/>
  </w:num>
  <w:num w:numId="21">
    <w:abstractNumId w:val="29"/>
  </w:num>
  <w:num w:numId="22">
    <w:abstractNumId w:val="11"/>
  </w:num>
  <w:num w:numId="23">
    <w:abstractNumId w:val="14"/>
  </w:num>
  <w:num w:numId="24">
    <w:abstractNumId w:val="35"/>
  </w:num>
  <w:num w:numId="25">
    <w:abstractNumId w:val="10"/>
  </w:num>
  <w:num w:numId="26">
    <w:abstractNumId w:val="27"/>
  </w:num>
  <w:num w:numId="27">
    <w:abstractNumId w:val="24"/>
  </w:num>
  <w:num w:numId="28">
    <w:abstractNumId w:val="19"/>
  </w:num>
  <w:num w:numId="29">
    <w:abstractNumId w:val="26"/>
  </w:num>
  <w:num w:numId="30">
    <w:abstractNumId w:val="5"/>
  </w:num>
  <w:num w:numId="31">
    <w:abstractNumId w:val="15"/>
  </w:num>
  <w:num w:numId="32">
    <w:abstractNumId w:val="6"/>
  </w:num>
  <w:num w:numId="33">
    <w:abstractNumId w:val="4"/>
  </w:num>
  <w:num w:numId="34">
    <w:abstractNumId w:val="17"/>
  </w:num>
  <w:num w:numId="35">
    <w:abstractNumId w:val="34"/>
  </w:num>
  <w:num w:numId="36">
    <w:abstractNumId w:val="28"/>
  </w:num>
  <w:num w:numId="37">
    <w:abstractNumId w:val="36"/>
  </w:num>
  <w:num w:numId="38">
    <w:abstractNumId w:val="3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autoHyphenation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pos w:val="beneathText"/>
  </w:footnotePr>
  <w:compat>
    <w:spaceForUL/>
    <w:balanceSingleByteDoubleByteWidth/>
    <w:doNotLeaveBackslashAlone/>
    <w:ulTrailSpace/>
    <w:doNotExpandShiftReturn/>
    <w:adjustLineHeightInTable/>
  </w:compat>
  <w:rsids>
    <w:rsidRoot w:val="00A53710"/>
    <w:rsid w:val="00000593"/>
    <w:rsid w:val="0000243E"/>
    <w:rsid w:val="00002733"/>
    <w:rsid w:val="0000290F"/>
    <w:rsid w:val="0000337F"/>
    <w:rsid w:val="0000372E"/>
    <w:rsid w:val="00003A0E"/>
    <w:rsid w:val="00004143"/>
    <w:rsid w:val="00004EB2"/>
    <w:rsid w:val="00005705"/>
    <w:rsid w:val="00005755"/>
    <w:rsid w:val="000068A9"/>
    <w:rsid w:val="000138FA"/>
    <w:rsid w:val="0001530B"/>
    <w:rsid w:val="00016BB1"/>
    <w:rsid w:val="00017EDB"/>
    <w:rsid w:val="00020BF4"/>
    <w:rsid w:val="000214FE"/>
    <w:rsid w:val="00021FFD"/>
    <w:rsid w:val="000226B9"/>
    <w:rsid w:val="00022B0B"/>
    <w:rsid w:val="0002314C"/>
    <w:rsid w:val="00023531"/>
    <w:rsid w:val="0002457D"/>
    <w:rsid w:val="000249BF"/>
    <w:rsid w:val="000249E4"/>
    <w:rsid w:val="00024D39"/>
    <w:rsid w:val="000265DE"/>
    <w:rsid w:val="00027557"/>
    <w:rsid w:val="00030328"/>
    <w:rsid w:val="0003251B"/>
    <w:rsid w:val="0003300D"/>
    <w:rsid w:val="00033449"/>
    <w:rsid w:val="00036F65"/>
    <w:rsid w:val="000402A8"/>
    <w:rsid w:val="00041C63"/>
    <w:rsid w:val="00042F2A"/>
    <w:rsid w:val="0004385A"/>
    <w:rsid w:val="00043FE6"/>
    <w:rsid w:val="000440D2"/>
    <w:rsid w:val="00047235"/>
    <w:rsid w:val="0004775B"/>
    <w:rsid w:val="00047A47"/>
    <w:rsid w:val="000518BE"/>
    <w:rsid w:val="00052548"/>
    <w:rsid w:val="00052EA4"/>
    <w:rsid w:val="000537B7"/>
    <w:rsid w:val="000546E3"/>
    <w:rsid w:val="0005610D"/>
    <w:rsid w:val="000572F1"/>
    <w:rsid w:val="000577FC"/>
    <w:rsid w:val="00060FC1"/>
    <w:rsid w:val="00061962"/>
    <w:rsid w:val="00062F71"/>
    <w:rsid w:val="00064F30"/>
    <w:rsid w:val="0006652D"/>
    <w:rsid w:val="00067350"/>
    <w:rsid w:val="000679BC"/>
    <w:rsid w:val="00072485"/>
    <w:rsid w:val="000727C2"/>
    <w:rsid w:val="00075B2D"/>
    <w:rsid w:val="00076AC4"/>
    <w:rsid w:val="00082899"/>
    <w:rsid w:val="00083703"/>
    <w:rsid w:val="0008437D"/>
    <w:rsid w:val="00085CC7"/>
    <w:rsid w:val="00085FFA"/>
    <w:rsid w:val="0008687C"/>
    <w:rsid w:val="00086AA6"/>
    <w:rsid w:val="00087F3C"/>
    <w:rsid w:val="0009135E"/>
    <w:rsid w:val="00091BBE"/>
    <w:rsid w:val="0009230C"/>
    <w:rsid w:val="000929A3"/>
    <w:rsid w:val="000931EA"/>
    <w:rsid w:val="00093BF6"/>
    <w:rsid w:val="000940F3"/>
    <w:rsid w:val="000966D6"/>
    <w:rsid w:val="00096A43"/>
    <w:rsid w:val="000A0F0D"/>
    <w:rsid w:val="000A361C"/>
    <w:rsid w:val="000A3DF4"/>
    <w:rsid w:val="000A42B1"/>
    <w:rsid w:val="000A4D19"/>
    <w:rsid w:val="000B1270"/>
    <w:rsid w:val="000B4649"/>
    <w:rsid w:val="000B4F13"/>
    <w:rsid w:val="000C1386"/>
    <w:rsid w:val="000C1705"/>
    <w:rsid w:val="000C2A27"/>
    <w:rsid w:val="000C32DB"/>
    <w:rsid w:val="000C3B1A"/>
    <w:rsid w:val="000C500A"/>
    <w:rsid w:val="000C728D"/>
    <w:rsid w:val="000D24CA"/>
    <w:rsid w:val="000D4126"/>
    <w:rsid w:val="000D517E"/>
    <w:rsid w:val="000D524A"/>
    <w:rsid w:val="000E08CE"/>
    <w:rsid w:val="000E2426"/>
    <w:rsid w:val="000E411A"/>
    <w:rsid w:val="000E4E97"/>
    <w:rsid w:val="000E6B0A"/>
    <w:rsid w:val="000F015C"/>
    <w:rsid w:val="000F0B51"/>
    <w:rsid w:val="000F2AF7"/>
    <w:rsid w:val="000F2F52"/>
    <w:rsid w:val="000F31C6"/>
    <w:rsid w:val="000F3271"/>
    <w:rsid w:val="000F476B"/>
    <w:rsid w:val="000F6A14"/>
    <w:rsid w:val="000F7382"/>
    <w:rsid w:val="00100D88"/>
    <w:rsid w:val="00101B78"/>
    <w:rsid w:val="00102AF2"/>
    <w:rsid w:val="001036BB"/>
    <w:rsid w:val="0010440E"/>
    <w:rsid w:val="00105175"/>
    <w:rsid w:val="00105C3B"/>
    <w:rsid w:val="001060ED"/>
    <w:rsid w:val="00107641"/>
    <w:rsid w:val="00107774"/>
    <w:rsid w:val="00110778"/>
    <w:rsid w:val="0011179C"/>
    <w:rsid w:val="00112949"/>
    <w:rsid w:val="0011318D"/>
    <w:rsid w:val="00113E77"/>
    <w:rsid w:val="00114B75"/>
    <w:rsid w:val="00116518"/>
    <w:rsid w:val="00120935"/>
    <w:rsid w:val="00123C01"/>
    <w:rsid w:val="00124492"/>
    <w:rsid w:val="00124BF9"/>
    <w:rsid w:val="00125E76"/>
    <w:rsid w:val="0012627B"/>
    <w:rsid w:val="00126CF0"/>
    <w:rsid w:val="0012711F"/>
    <w:rsid w:val="00132536"/>
    <w:rsid w:val="001329DC"/>
    <w:rsid w:val="00136641"/>
    <w:rsid w:val="00137225"/>
    <w:rsid w:val="0013792F"/>
    <w:rsid w:val="00140FF0"/>
    <w:rsid w:val="00141500"/>
    <w:rsid w:val="0014166C"/>
    <w:rsid w:val="001417C1"/>
    <w:rsid w:val="00144404"/>
    <w:rsid w:val="001444BA"/>
    <w:rsid w:val="001451D3"/>
    <w:rsid w:val="001453C1"/>
    <w:rsid w:val="00146335"/>
    <w:rsid w:val="001536A4"/>
    <w:rsid w:val="00154DC8"/>
    <w:rsid w:val="001558C3"/>
    <w:rsid w:val="00155A41"/>
    <w:rsid w:val="001604F6"/>
    <w:rsid w:val="00160A66"/>
    <w:rsid w:val="00161D7B"/>
    <w:rsid w:val="001620AE"/>
    <w:rsid w:val="00163316"/>
    <w:rsid w:val="001642ED"/>
    <w:rsid w:val="00165CF7"/>
    <w:rsid w:val="00166367"/>
    <w:rsid w:val="0016707A"/>
    <w:rsid w:val="00167A56"/>
    <w:rsid w:val="001700A1"/>
    <w:rsid w:val="001701B5"/>
    <w:rsid w:val="001712BE"/>
    <w:rsid w:val="001716B9"/>
    <w:rsid w:val="001725B7"/>
    <w:rsid w:val="001726E2"/>
    <w:rsid w:val="00173B41"/>
    <w:rsid w:val="001747C7"/>
    <w:rsid w:val="00177614"/>
    <w:rsid w:val="00177937"/>
    <w:rsid w:val="00177A41"/>
    <w:rsid w:val="00177FE9"/>
    <w:rsid w:val="00180101"/>
    <w:rsid w:val="00182300"/>
    <w:rsid w:val="00182673"/>
    <w:rsid w:val="0018341E"/>
    <w:rsid w:val="00183F0B"/>
    <w:rsid w:val="00185F29"/>
    <w:rsid w:val="00187AA8"/>
    <w:rsid w:val="00187B4F"/>
    <w:rsid w:val="00191EAE"/>
    <w:rsid w:val="00192705"/>
    <w:rsid w:val="00194269"/>
    <w:rsid w:val="0019622F"/>
    <w:rsid w:val="001978FE"/>
    <w:rsid w:val="001A1DC7"/>
    <w:rsid w:val="001A3CE7"/>
    <w:rsid w:val="001A4109"/>
    <w:rsid w:val="001A47C9"/>
    <w:rsid w:val="001A6A0B"/>
    <w:rsid w:val="001A6AF8"/>
    <w:rsid w:val="001A7571"/>
    <w:rsid w:val="001B2A75"/>
    <w:rsid w:val="001B7198"/>
    <w:rsid w:val="001C05A7"/>
    <w:rsid w:val="001C0720"/>
    <w:rsid w:val="001C26E2"/>
    <w:rsid w:val="001C3985"/>
    <w:rsid w:val="001C4717"/>
    <w:rsid w:val="001C59A1"/>
    <w:rsid w:val="001C73CB"/>
    <w:rsid w:val="001C76D8"/>
    <w:rsid w:val="001D1AD9"/>
    <w:rsid w:val="001D2A2B"/>
    <w:rsid w:val="001D2EA7"/>
    <w:rsid w:val="001D362B"/>
    <w:rsid w:val="001D37CF"/>
    <w:rsid w:val="001D4C40"/>
    <w:rsid w:val="001D6D0A"/>
    <w:rsid w:val="001D6E8B"/>
    <w:rsid w:val="001D7563"/>
    <w:rsid w:val="001D7E18"/>
    <w:rsid w:val="001E2634"/>
    <w:rsid w:val="001E399E"/>
    <w:rsid w:val="001E46FD"/>
    <w:rsid w:val="001E51A4"/>
    <w:rsid w:val="001E5C27"/>
    <w:rsid w:val="001E6BB7"/>
    <w:rsid w:val="001F26EF"/>
    <w:rsid w:val="001F2756"/>
    <w:rsid w:val="001F347D"/>
    <w:rsid w:val="001F3787"/>
    <w:rsid w:val="001F3D50"/>
    <w:rsid w:val="001F4B5F"/>
    <w:rsid w:val="001F5248"/>
    <w:rsid w:val="001F528C"/>
    <w:rsid w:val="001F55FE"/>
    <w:rsid w:val="001F7346"/>
    <w:rsid w:val="00201B46"/>
    <w:rsid w:val="00202182"/>
    <w:rsid w:val="002024AD"/>
    <w:rsid w:val="00202C5B"/>
    <w:rsid w:val="00203504"/>
    <w:rsid w:val="002039A8"/>
    <w:rsid w:val="002048DD"/>
    <w:rsid w:val="00204A36"/>
    <w:rsid w:val="002054A9"/>
    <w:rsid w:val="00206BF2"/>
    <w:rsid w:val="00207F2B"/>
    <w:rsid w:val="00207FE4"/>
    <w:rsid w:val="002104BF"/>
    <w:rsid w:val="00211C5B"/>
    <w:rsid w:val="00211E77"/>
    <w:rsid w:val="00212CDD"/>
    <w:rsid w:val="00214FF8"/>
    <w:rsid w:val="0021577F"/>
    <w:rsid w:val="00216AC1"/>
    <w:rsid w:val="002200C4"/>
    <w:rsid w:val="002205F1"/>
    <w:rsid w:val="00220EEE"/>
    <w:rsid w:val="00221BDD"/>
    <w:rsid w:val="002220D9"/>
    <w:rsid w:val="002229A7"/>
    <w:rsid w:val="00223C07"/>
    <w:rsid w:val="002253C3"/>
    <w:rsid w:val="00226BD0"/>
    <w:rsid w:val="00227727"/>
    <w:rsid w:val="00230582"/>
    <w:rsid w:val="00231401"/>
    <w:rsid w:val="0023166B"/>
    <w:rsid w:val="00233D13"/>
    <w:rsid w:val="002347E2"/>
    <w:rsid w:val="00234FDB"/>
    <w:rsid w:val="00235253"/>
    <w:rsid w:val="00235C79"/>
    <w:rsid w:val="00236D1C"/>
    <w:rsid w:val="00236FA7"/>
    <w:rsid w:val="00237E1E"/>
    <w:rsid w:val="00240182"/>
    <w:rsid w:val="0024071D"/>
    <w:rsid w:val="00240F72"/>
    <w:rsid w:val="00242138"/>
    <w:rsid w:val="00243075"/>
    <w:rsid w:val="0024519B"/>
    <w:rsid w:val="002452DF"/>
    <w:rsid w:val="00245E84"/>
    <w:rsid w:val="00246EA8"/>
    <w:rsid w:val="00247468"/>
    <w:rsid w:val="00250DAA"/>
    <w:rsid w:val="002514D8"/>
    <w:rsid w:val="00252CD3"/>
    <w:rsid w:val="00252CD8"/>
    <w:rsid w:val="00253C08"/>
    <w:rsid w:val="00254E9F"/>
    <w:rsid w:val="002615C9"/>
    <w:rsid w:val="00261EDB"/>
    <w:rsid w:val="00264680"/>
    <w:rsid w:val="00264FEB"/>
    <w:rsid w:val="00265772"/>
    <w:rsid w:val="00265849"/>
    <w:rsid w:val="00266594"/>
    <w:rsid w:val="00266A11"/>
    <w:rsid w:val="002706A9"/>
    <w:rsid w:val="002709C1"/>
    <w:rsid w:val="00272561"/>
    <w:rsid w:val="00272801"/>
    <w:rsid w:val="002735AC"/>
    <w:rsid w:val="0027530A"/>
    <w:rsid w:val="00275C39"/>
    <w:rsid w:val="002771BD"/>
    <w:rsid w:val="00277ED5"/>
    <w:rsid w:val="00277EF9"/>
    <w:rsid w:val="00280303"/>
    <w:rsid w:val="00280492"/>
    <w:rsid w:val="00281CC6"/>
    <w:rsid w:val="002820AC"/>
    <w:rsid w:val="002823DD"/>
    <w:rsid w:val="00282B52"/>
    <w:rsid w:val="0028419D"/>
    <w:rsid w:val="0028424B"/>
    <w:rsid w:val="00284498"/>
    <w:rsid w:val="002846A9"/>
    <w:rsid w:val="00284E0F"/>
    <w:rsid w:val="0028612A"/>
    <w:rsid w:val="00286B8E"/>
    <w:rsid w:val="0028776F"/>
    <w:rsid w:val="002879ED"/>
    <w:rsid w:val="00287CB0"/>
    <w:rsid w:val="002905A7"/>
    <w:rsid w:val="002906ED"/>
    <w:rsid w:val="00290CE1"/>
    <w:rsid w:val="002911AF"/>
    <w:rsid w:val="00295A4A"/>
    <w:rsid w:val="00295C5C"/>
    <w:rsid w:val="002977CA"/>
    <w:rsid w:val="002A012E"/>
    <w:rsid w:val="002A0223"/>
    <w:rsid w:val="002A06B1"/>
    <w:rsid w:val="002A1415"/>
    <w:rsid w:val="002A2123"/>
    <w:rsid w:val="002A622E"/>
    <w:rsid w:val="002A6339"/>
    <w:rsid w:val="002A73DC"/>
    <w:rsid w:val="002B2D8E"/>
    <w:rsid w:val="002B3521"/>
    <w:rsid w:val="002B530F"/>
    <w:rsid w:val="002B657E"/>
    <w:rsid w:val="002B660C"/>
    <w:rsid w:val="002B6AB1"/>
    <w:rsid w:val="002C0BE6"/>
    <w:rsid w:val="002C1E16"/>
    <w:rsid w:val="002C2A8C"/>
    <w:rsid w:val="002C2DAD"/>
    <w:rsid w:val="002C4584"/>
    <w:rsid w:val="002C5A90"/>
    <w:rsid w:val="002C6785"/>
    <w:rsid w:val="002C7B00"/>
    <w:rsid w:val="002D13A2"/>
    <w:rsid w:val="002D3238"/>
    <w:rsid w:val="002D363E"/>
    <w:rsid w:val="002D4963"/>
    <w:rsid w:val="002D6224"/>
    <w:rsid w:val="002D66D4"/>
    <w:rsid w:val="002D7932"/>
    <w:rsid w:val="002E1042"/>
    <w:rsid w:val="002E47D6"/>
    <w:rsid w:val="002E5509"/>
    <w:rsid w:val="002E573C"/>
    <w:rsid w:val="002E6C2C"/>
    <w:rsid w:val="002E6E87"/>
    <w:rsid w:val="002F236E"/>
    <w:rsid w:val="002F257C"/>
    <w:rsid w:val="002F2FD4"/>
    <w:rsid w:val="002F624B"/>
    <w:rsid w:val="002F6ECA"/>
    <w:rsid w:val="00300494"/>
    <w:rsid w:val="00300B72"/>
    <w:rsid w:val="00301A80"/>
    <w:rsid w:val="00304ABC"/>
    <w:rsid w:val="003057EC"/>
    <w:rsid w:val="00306FC5"/>
    <w:rsid w:val="00307E5E"/>
    <w:rsid w:val="003113B7"/>
    <w:rsid w:val="00311A07"/>
    <w:rsid w:val="00314106"/>
    <w:rsid w:val="00315953"/>
    <w:rsid w:val="003169C4"/>
    <w:rsid w:val="00320CCF"/>
    <w:rsid w:val="00321568"/>
    <w:rsid w:val="00321C17"/>
    <w:rsid w:val="00322532"/>
    <w:rsid w:val="00324028"/>
    <w:rsid w:val="003262F3"/>
    <w:rsid w:val="003265C9"/>
    <w:rsid w:val="00326EFB"/>
    <w:rsid w:val="00327374"/>
    <w:rsid w:val="003276DB"/>
    <w:rsid w:val="00330594"/>
    <w:rsid w:val="003319BE"/>
    <w:rsid w:val="00331AF9"/>
    <w:rsid w:val="00333037"/>
    <w:rsid w:val="003340CB"/>
    <w:rsid w:val="00335E37"/>
    <w:rsid w:val="00336FF7"/>
    <w:rsid w:val="003401AB"/>
    <w:rsid w:val="00340257"/>
    <w:rsid w:val="003403FF"/>
    <w:rsid w:val="00340BFC"/>
    <w:rsid w:val="00340E8D"/>
    <w:rsid w:val="00341ADB"/>
    <w:rsid w:val="00342060"/>
    <w:rsid w:val="00343333"/>
    <w:rsid w:val="00343FB2"/>
    <w:rsid w:val="00344DAE"/>
    <w:rsid w:val="00345DD3"/>
    <w:rsid w:val="00346B23"/>
    <w:rsid w:val="00350080"/>
    <w:rsid w:val="00350B82"/>
    <w:rsid w:val="00351AB2"/>
    <w:rsid w:val="00355A44"/>
    <w:rsid w:val="00356708"/>
    <w:rsid w:val="00356BC8"/>
    <w:rsid w:val="00357901"/>
    <w:rsid w:val="00357947"/>
    <w:rsid w:val="003604A2"/>
    <w:rsid w:val="00360D1A"/>
    <w:rsid w:val="003616E4"/>
    <w:rsid w:val="00362F01"/>
    <w:rsid w:val="003641D5"/>
    <w:rsid w:val="003644CD"/>
    <w:rsid w:val="003650FF"/>
    <w:rsid w:val="003660A3"/>
    <w:rsid w:val="00366A9F"/>
    <w:rsid w:val="00366B15"/>
    <w:rsid w:val="00367BC1"/>
    <w:rsid w:val="00367FC8"/>
    <w:rsid w:val="00370902"/>
    <w:rsid w:val="003711B0"/>
    <w:rsid w:val="0037146E"/>
    <w:rsid w:val="00373296"/>
    <w:rsid w:val="003759C4"/>
    <w:rsid w:val="00380370"/>
    <w:rsid w:val="00380F15"/>
    <w:rsid w:val="00382668"/>
    <w:rsid w:val="00382F79"/>
    <w:rsid w:val="00383FE7"/>
    <w:rsid w:val="00385201"/>
    <w:rsid w:val="0038539E"/>
    <w:rsid w:val="00385D85"/>
    <w:rsid w:val="00386A91"/>
    <w:rsid w:val="003877F7"/>
    <w:rsid w:val="00387CC7"/>
    <w:rsid w:val="00390269"/>
    <w:rsid w:val="00390C00"/>
    <w:rsid w:val="003914FF"/>
    <w:rsid w:val="00391DCD"/>
    <w:rsid w:val="0039322C"/>
    <w:rsid w:val="00393261"/>
    <w:rsid w:val="00395B55"/>
    <w:rsid w:val="00396ED9"/>
    <w:rsid w:val="003A0D83"/>
    <w:rsid w:val="003A301F"/>
    <w:rsid w:val="003A3352"/>
    <w:rsid w:val="003A3D58"/>
    <w:rsid w:val="003A4F99"/>
    <w:rsid w:val="003A66C5"/>
    <w:rsid w:val="003A6757"/>
    <w:rsid w:val="003A7EBE"/>
    <w:rsid w:val="003B0B76"/>
    <w:rsid w:val="003B3E3C"/>
    <w:rsid w:val="003B5BC3"/>
    <w:rsid w:val="003B5D6E"/>
    <w:rsid w:val="003B5DF0"/>
    <w:rsid w:val="003B64E4"/>
    <w:rsid w:val="003B7FAB"/>
    <w:rsid w:val="003C0861"/>
    <w:rsid w:val="003C12F8"/>
    <w:rsid w:val="003C2C90"/>
    <w:rsid w:val="003C2D83"/>
    <w:rsid w:val="003C3197"/>
    <w:rsid w:val="003C5F31"/>
    <w:rsid w:val="003C6377"/>
    <w:rsid w:val="003C644A"/>
    <w:rsid w:val="003C6DDF"/>
    <w:rsid w:val="003C779B"/>
    <w:rsid w:val="003C77BD"/>
    <w:rsid w:val="003C793D"/>
    <w:rsid w:val="003D168C"/>
    <w:rsid w:val="003D1B7E"/>
    <w:rsid w:val="003D1DA7"/>
    <w:rsid w:val="003D22EA"/>
    <w:rsid w:val="003D27E4"/>
    <w:rsid w:val="003D3DBB"/>
    <w:rsid w:val="003D4BB6"/>
    <w:rsid w:val="003D7BE6"/>
    <w:rsid w:val="003D7F21"/>
    <w:rsid w:val="003E2232"/>
    <w:rsid w:val="003E5849"/>
    <w:rsid w:val="003E5D98"/>
    <w:rsid w:val="003E72C0"/>
    <w:rsid w:val="003F0770"/>
    <w:rsid w:val="003F0D34"/>
    <w:rsid w:val="003F430A"/>
    <w:rsid w:val="003F497E"/>
    <w:rsid w:val="003F551E"/>
    <w:rsid w:val="003F58A4"/>
    <w:rsid w:val="003F66D6"/>
    <w:rsid w:val="003F67B6"/>
    <w:rsid w:val="003F7F1C"/>
    <w:rsid w:val="0040066C"/>
    <w:rsid w:val="00400A86"/>
    <w:rsid w:val="00401215"/>
    <w:rsid w:val="004037EB"/>
    <w:rsid w:val="00405342"/>
    <w:rsid w:val="00407AD2"/>
    <w:rsid w:val="004107EE"/>
    <w:rsid w:val="00411DF3"/>
    <w:rsid w:val="0041207F"/>
    <w:rsid w:val="004130EF"/>
    <w:rsid w:val="004132A1"/>
    <w:rsid w:val="004147BF"/>
    <w:rsid w:val="004157C1"/>
    <w:rsid w:val="00415D36"/>
    <w:rsid w:val="004160DF"/>
    <w:rsid w:val="004164C1"/>
    <w:rsid w:val="00416DA8"/>
    <w:rsid w:val="00420572"/>
    <w:rsid w:val="00422012"/>
    <w:rsid w:val="00422F8E"/>
    <w:rsid w:val="00423AC1"/>
    <w:rsid w:val="00423AC8"/>
    <w:rsid w:val="00424DD1"/>
    <w:rsid w:val="004271B7"/>
    <w:rsid w:val="004304B2"/>
    <w:rsid w:val="00430DE8"/>
    <w:rsid w:val="0043216B"/>
    <w:rsid w:val="00432602"/>
    <w:rsid w:val="0043511E"/>
    <w:rsid w:val="004358F0"/>
    <w:rsid w:val="00436752"/>
    <w:rsid w:val="00436C8D"/>
    <w:rsid w:val="0044151F"/>
    <w:rsid w:val="004417B4"/>
    <w:rsid w:val="004439D1"/>
    <w:rsid w:val="004451E1"/>
    <w:rsid w:val="004462C3"/>
    <w:rsid w:val="00446431"/>
    <w:rsid w:val="004468EB"/>
    <w:rsid w:val="0044713F"/>
    <w:rsid w:val="0044748A"/>
    <w:rsid w:val="00447578"/>
    <w:rsid w:val="00447713"/>
    <w:rsid w:val="00447E9E"/>
    <w:rsid w:val="00450F56"/>
    <w:rsid w:val="004513C4"/>
    <w:rsid w:val="004538A4"/>
    <w:rsid w:val="00454942"/>
    <w:rsid w:val="0045554A"/>
    <w:rsid w:val="00455EF5"/>
    <w:rsid w:val="0045708A"/>
    <w:rsid w:val="00460723"/>
    <w:rsid w:val="004608B4"/>
    <w:rsid w:val="004635BD"/>
    <w:rsid w:val="00463939"/>
    <w:rsid w:val="00463C1B"/>
    <w:rsid w:val="00464DC1"/>
    <w:rsid w:val="004656A9"/>
    <w:rsid w:val="004658BD"/>
    <w:rsid w:val="00465F3B"/>
    <w:rsid w:val="00466FD9"/>
    <w:rsid w:val="004675D8"/>
    <w:rsid w:val="00467F3E"/>
    <w:rsid w:val="004703F0"/>
    <w:rsid w:val="00470468"/>
    <w:rsid w:val="0047265E"/>
    <w:rsid w:val="00472CBF"/>
    <w:rsid w:val="00472DC8"/>
    <w:rsid w:val="00473089"/>
    <w:rsid w:val="00474B2C"/>
    <w:rsid w:val="00476072"/>
    <w:rsid w:val="004770B5"/>
    <w:rsid w:val="00480F40"/>
    <w:rsid w:val="004816BB"/>
    <w:rsid w:val="00481DC8"/>
    <w:rsid w:val="00481F63"/>
    <w:rsid w:val="0048350F"/>
    <w:rsid w:val="00483A3E"/>
    <w:rsid w:val="00483B97"/>
    <w:rsid w:val="00490C56"/>
    <w:rsid w:val="00491035"/>
    <w:rsid w:val="00491755"/>
    <w:rsid w:val="0049463F"/>
    <w:rsid w:val="00495281"/>
    <w:rsid w:val="004957FA"/>
    <w:rsid w:val="004963F8"/>
    <w:rsid w:val="004A0A4B"/>
    <w:rsid w:val="004A1E57"/>
    <w:rsid w:val="004A1F8F"/>
    <w:rsid w:val="004A291B"/>
    <w:rsid w:val="004A3253"/>
    <w:rsid w:val="004A43C1"/>
    <w:rsid w:val="004A5916"/>
    <w:rsid w:val="004A6A71"/>
    <w:rsid w:val="004A6FF8"/>
    <w:rsid w:val="004A7332"/>
    <w:rsid w:val="004A7A68"/>
    <w:rsid w:val="004A7DA4"/>
    <w:rsid w:val="004B04E4"/>
    <w:rsid w:val="004B0763"/>
    <w:rsid w:val="004B0788"/>
    <w:rsid w:val="004B0C16"/>
    <w:rsid w:val="004B2FDC"/>
    <w:rsid w:val="004B4775"/>
    <w:rsid w:val="004B4A8B"/>
    <w:rsid w:val="004B4DEA"/>
    <w:rsid w:val="004B68EC"/>
    <w:rsid w:val="004B6950"/>
    <w:rsid w:val="004B7E81"/>
    <w:rsid w:val="004B7F03"/>
    <w:rsid w:val="004C02CA"/>
    <w:rsid w:val="004C3B48"/>
    <w:rsid w:val="004C51F3"/>
    <w:rsid w:val="004C55C1"/>
    <w:rsid w:val="004D0E9F"/>
    <w:rsid w:val="004D1C18"/>
    <w:rsid w:val="004D1D48"/>
    <w:rsid w:val="004D1E2B"/>
    <w:rsid w:val="004D2C94"/>
    <w:rsid w:val="004D3BD8"/>
    <w:rsid w:val="004D49B4"/>
    <w:rsid w:val="004D4A32"/>
    <w:rsid w:val="004D50D2"/>
    <w:rsid w:val="004D53E1"/>
    <w:rsid w:val="004D59F6"/>
    <w:rsid w:val="004D6900"/>
    <w:rsid w:val="004D6913"/>
    <w:rsid w:val="004E032F"/>
    <w:rsid w:val="004E1BAF"/>
    <w:rsid w:val="004E42B6"/>
    <w:rsid w:val="004E4FB9"/>
    <w:rsid w:val="004E5BFD"/>
    <w:rsid w:val="004F0F5C"/>
    <w:rsid w:val="004F10F6"/>
    <w:rsid w:val="004F1E16"/>
    <w:rsid w:val="004F2786"/>
    <w:rsid w:val="004F278E"/>
    <w:rsid w:val="004F3899"/>
    <w:rsid w:val="004F3C33"/>
    <w:rsid w:val="004F5420"/>
    <w:rsid w:val="004F5B8D"/>
    <w:rsid w:val="004F5FBB"/>
    <w:rsid w:val="0050040B"/>
    <w:rsid w:val="00500945"/>
    <w:rsid w:val="0050351A"/>
    <w:rsid w:val="0050418B"/>
    <w:rsid w:val="005064FA"/>
    <w:rsid w:val="0050676A"/>
    <w:rsid w:val="005069C4"/>
    <w:rsid w:val="00507659"/>
    <w:rsid w:val="00507D59"/>
    <w:rsid w:val="00510C5C"/>
    <w:rsid w:val="005113CB"/>
    <w:rsid w:val="005128FB"/>
    <w:rsid w:val="00513048"/>
    <w:rsid w:val="00513A01"/>
    <w:rsid w:val="00514C4B"/>
    <w:rsid w:val="00514CD7"/>
    <w:rsid w:val="00517A23"/>
    <w:rsid w:val="00520382"/>
    <w:rsid w:val="00520CAE"/>
    <w:rsid w:val="00522A3E"/>
    <w:rsid w:val="005237A9"/>
    <w:rsid w:val="00523A8C"/>
    <w:rsid w:val="005240D8"/>
    <w:rsid w:val="00525300"/>
    <w:rsid w:val="0052550D"/>
    <w:rsid w:val="0052689A"/>
    <w:rsid w:val="00527078"/>
    <w:rsid w:val="00527266"/>
    <w:rsid w:val="00527B5F"/>
    <w:rsid w:val="00530276"/>
    <w:rsid w:val="00530D50"/>
    <w:rsid w:val="005311B5"/>
    <w:rsid w:val="0053210E"/>
    <w:rsid w:val="00532685"/>
    <w:rsid w:val="005330E9"/>
    <w:rsid w:val="00535950"/>
    <w:rsid w:val="00536F43"/>
    <w:rsid w:val="00537097"/>
    <w:rsid w:val="0053739C"/>
    <w:rsid w:val="00540A62"/>
    <w:rsid w:val="00540DF3"/>
    <w:rsid w:val="00541086"/>
    <w:rsid w:val="00541B8E"/>
    <w:rsid w:val="005424F6"/>
    <w:rsid w:val="00544218"/>
    <w:rsid w:val="00544B38"/>
    <w:rsid w:val="00544BD3"/>
    <w:rsid w:val="00547F80"/>
    <w:rsid w:val="005503E9"/>
    <w:rsid w:val="005503F6"/>
    <w:rsid w:val="0055196D"/>
    <w:rsid w:val="00551D1B"/>
    <w:rsid w:val="00552596"/>
    <w:rsid w:val="00553D3B"/>
    <w:rsid w:val="00554009"/>
    <w:rsid w:val="0056046F"/>
    <w:rsid w:val="005622B9"/>
    <w:rsid w:val="005637C7"/>
    <w:rsid w:val="00563943"/>
    <w:rsid w:val="005643DF"/>
    <w:rsid w:val="005704BF"/>
    <w:rsid w:val="0057130A"/>
    <w:rsid w:val="005723FE"/>
    <w:rsid w:val="00572FF8"/>
    <w:rsid w:val="00576F39"/>
    <w:rsid w:val="00583043"/>
    <w:rsid w:val="00583FA2"/>
    <w:rsid w:val="00585110"/>
    <w:rsid w:val="00585593"/>
    <w:rsid w:val="00586188"/>
    <w:rsid w:val="0059134E"/>
    <w:rsid w:val="00591BA3"/>
    <w:rsid w:val="00592223"/>
    <w:rsid w:val="00592750"/>
    <w:rsid w:val="005927B9"/>
    <w:rsid w:val="00593D08"/>
    <w:rsid w:val="00594353"/>
    <w:rsid w:val="00594B38"/>
    <w:rsid w:val="00594D2B"/>
    <w:rsid w:val="005B0C66"/>
    <w:rsid w:val="005B20F1"/>
    <w:rsid w:val="005B4AE2"/>
    <w:rsid w:val="005B5338"/>
    <w:rsid w:val="005B7742"/>
    <w:rsid w:val="005B7A94"/>
    <w:rsid w:val="005C30FC"/>
    <w:rsid w:val="005C3F09"/>
    <w:rsid w:val="005C55FA"/>
    <w:rsid w:val="005C5F75"/>
    <w:rsid w:val="005C7F74"/>
    <w:rsid w:val="005D1CF6"/>
    <w:rsid w:val="005D3791"/>
    <w:rsid w:val="005D52CA"/>
    <w:rsid w:val="005D630E"/>
    <w:rsid w:val="005D6B44"/>
    <w:rsid w:val="005E0C7D"/>
    <w:rsid w:val="005E11CD"/>
    <w:rsid w:val="005E1210"/>
    <w:rsid w:val="005E4884"/>
    <w:rsid w:val="005E4E41"/>
    <w:rsid w:val="005E5B75"/>
    <w:rsid w:val="005E5D00"/>
    <w:rsid w:val="005E6443"/>
    <w:rsid w:val="005E7869"/>
    <w:rsid w:val="005F1BDD"/>
    <w:rsid w:val="005F496D"/>
    <w:rsid w:val="005F5353"/>
    <w:rsid w:val="005F5642"/>
    <w:rsid w:val="005F5BE2"/>
    <w:rsid w:val="005F6232"/>
    <w:rsid w:val="005F6A40"/>
    <w:rsid w:val="005F7C48"/>
    <w:rsid w:val="006004FF"/>
    <w:rsid w:val="00601E51"/>
    <w:rsid w:val="00601E89"/>
    <w:rsid w:val="00602252"/>
    <w:rsid w:val="00602402"/>
    <w:rsid w:val="00602CBC"/>
    <w:rsid w:val="00603A8A"/>
    <w:rsid w:val="00604741"/>
    <w:rsid w:val="00606DFD"/>
    <w:rsid w:val="0061184A"/>
    <w:rsid w:val="00611C7C"/>
    <w:rsid w:val="006120AC"/>
    <w:rsid w:val="00612B0A"/>
    <w:rsid w:val="00612E7B"/>
    <w:rsid w:val="00614C8C"/>
    <w:rsid w:val="00620BB9"/>
    <w:rsid w:val="0062119D"/>
    <w:rsid w:val="00622482"/>
    <w:rsid w:val="00622A1B"/>
    <w:rsid w:val="006230C7"/>
    <w:rsid w:val="006256A6"/>
    <w:rsid w:val="00625DDE"/>
    <w:rsid w:val="00626026"/>
    <w:rsid w:val="0062713F"/>
    <w:rsid w:val="006278BD"/>
    <w:rsid w:val="00627E2D"/>
    <w:rsid w:val="0063070D"/>
    <w:rsid w:val="00635208"/>
    <w:rsid w:val="00635DC0"/>
    <w:rsid w:val="00640C02"/>
    <w:rsid w:val="00642076"/>
    <w:rsid w:val="00643A3D"/>
    <w:rsid w:val="00643BA0"/>
    <w:rsid w:val="00644318"/>
    <w:rsid w:val="0064665E"/>
    <w:rsid w:val="006468AF"/>
    <w:rsid w:val="00646C00"/>
    <w:rsid w:val="00651BA2"/>
    <w:rsid w:val="00657843"/>
    <w:rsid w:val="00660EDB"/>
    <w:rsid w:val="0066297D"/>
    <w:rsid w:val="0066729C"/>
    <w:rsid w:val="006708A1"/>
    <w:rsid w:val="00673DA2"/>
    <w:rsid w:val="006754D3"/>
    <w:rsid w:val="006761F0"/>
    <w:rsid w:val="0067634B"/>
    <w:rsid w:val="0067700A"/>
    <w:rsid w:val="00677507"/>
    <w:rsid w:val="00680E00"/>
    <w:rsid w:val="00681A49"/>
    <w:rsid w:val="0068303E"/>
    <w:rsid w:val="0068391B"/>
    <w:rsid w:val="00684374"/>
    <w:rsid w:val="006852E3"/>
    <w:rsid w:val="00686107"/>
    <w:rsid w:val="00691684"/>
    <w:rsid w:val="00691918"/>
    <w:rsid w:val="0069276A"/>
    <w:rsid w:val="0069283F"/>
    <w:rsid w:val="00694EF2"/>
    <w:rsid w:val="00696059"/>
    <w:rsid w:val="00696D5B"/>
    <w:rsid w:val="006A04B0"/>
    <w:rsid w:val="006A08FE"/>
    <w:rsid w:val="006A1E2F"/>
    <w:rsid w:val="006A2536"/>
    <w:rsid w:val="006A5232"/>
    <w:rsid w:val="006A5465"/>
    <w:rsid w:val="006A5574"/>
    <w:rsid w:val="006B07F7"/>
    <w:rsid w:val="006B0EE6"/>
    <w:rsid w:val="006B165D"/>
    <w:rsid w:val="006B1F68"/>
    <w:rsid w:val="006B2578"/>
    <w:rsid w:val="006B4E50"/>
    <w:rsid w:val="006B5CC1"/>
    <w:rsid w:val="006B73AC"/>
    <w:rsid w:val="006B78AB"/>
    <w:rsid w:val="006C2511"/>
    <w:rsid w:val="006C3831"/>
    <w:rsid w:val="006C4A86"/>
    <w:rsid w:val="006C79D0"/>
    <w:rsid w:val="006C7FCB"/>
    <w:rsid w:val="006D0050"/>
    <w:rsid w:val="006D0536"/>
    <w:rsid w:val="006D1233"/>
    <w:rsid w:val="006D23B9"/>
    <w:rsid w:val="006D2409"/>
    <w:rsid w:val="006D27D7"/>
    <w:rsid w:val="006D29B1"/>
    <w:rsid w:val="006D2D08"/>
    <w:rsid w:val="006D45F3"/>
    <w:rsid w:val="006D5B38"/>
    <w:rsid w:val="006D7A4A"/>
    <w:rsid w:val="006E0313"/>
    <w:rsid w:val="006E2ACD"/>
    <w:rsid w:val="006E3E19"/>
    <w:rsid w:val="006E4379"/>
    <w:rsid w:val="006E439D"/>
    <w:rsid w:val="006E5C26"/>
    <w:rsid w:val="006E603C"/>
    <w:rsid w:val="006E6A9A"/>
    <w:rsid w:val="006E79AA"/>
    <w:rsid w:val="006F0786"/>
    <w:rsid w:val="006F3647"/>
    <w:rsid w:val="006F561A"/>
    <w:rsid w:val="006F565D"/>
    <w:rsid w:val="006F57D0"/>
    <w:rsid w:val="006F5CBF"/>
    <w:rsid w:val="006F781A"/>
    <w:rsid w:val="00700941"/>
    <w:rsid w:val="00700D1E"/>
    <w:rsid w:val="00701180"/>
    <w:rsid w:val="007011B0"/>
    <w:rsid w:val="007013ED"/>
    <w:rsid w:val="00701999"/>
    <w:rsid w:val="00702602"/>
    <w:rsid w:val="00703921"/>
    <w:rsid w:val="00703BAA"/>
    <w:rsid w:val="00703D37"/>
    <w:rsid w:val="007076E3"/>
    <w:rsid w:val="007101F8"/>
    <w:rsid w:val="007121CC"/>
    <w:rsid w:val="007127CA"/>
    <w:rsid w:val="00713FF1"/>
    <w:rsid w:val="00714B78"/>
    <w:rsid w:val="0071608F"/>
    <w:rsid w:val="00716DD8"/>
    <w:rsid w:val="0071778D"/>
    <w:rsid w:val="00722E38"/>
    <w:rsid w:val="00723533"/>
    <w:rsid w:val="0072355D"/>
    <w:rsid w:val="0072523C"/>
    <w:rsid w:val="00725D62"/>
    <w:rsid w:val="0072622F"/>
    <w:rsid w:val="00726771"/>
    <w:rsid w:val="00726C11"/>
    <w:rsid w:val="0073287F"/>
    <w:rsid w:val="007346C7"/>
    <w:rsid w:val="00735450"/>
    <w:rsid w:val="00735B26"/>
    <w:rsid w:val="00736205"/>
    <w:rsid w:val="00737A1D"/>
    <w:rsid w:val="00740A44"/>
    <w:rsid w:val="00742103"/>
    <w:rsid w:val="00742266"/>
    <w:rsid w:val="00742AEF"/>
    <w:rsid w:val="00742C08"/>
    <w:rsid w:val="007431C1"/>
    <w:rsid w:val="007452B0"/>
    <w:rsid w:val="0074546B"/>
    <w:rsid w:val="00746469"/>
    <w:rsid w:val="007476C6"/>
    <w:rsid w:val="00750CBD"/>
    <w:rsid w:val="007538C3"/>
    <w:rsid w:val="00755719"/>
    <w:rsid w:val="00757C3A"/>
    <w:rsid w:val="00762FEB"/>
    <w:rsid w:val="00764B06"/>
    <w:rsid w:val="00765067"/>
    <w:rsid w:val="007704E3"/>
    <w:rsid w:val="00770A38"/>
    <w:rsid w:val="00770C5D"/>
    <w:rsid w:val="007718B4"/>
    <w:rsid w:val="007726E7"/>
    <w:rsid w:val="00772815"/>
    <w:rsid w:val="00772E9F"/>
    <w:rsid w:val="00773A2B"/>
    <w:rsid w:val="00776B50"/>
    <w:rsid w:val="007808CE"/>
    <w:rsid w:val="00781306"/>
    <w:rsid w:val="007846B7"/>
    <w:rsid w:val="00785FD6"/>
    <w:rsid w:val="007864FD"/>
    <w:rsid w:val="00786E3D"/>
    <w:rsid w:val="00786E82"/>
    <w:rsid w:val="00786F5D"/>
    <w:rsid w:val="00790400"/>
    <w:rsid w:val="0079091A"/>
    <w:rsid w:val="00791129"/>
    <w:rsid w:val="00791BBE"/>
    <w:rsid w:val="00792A79"/>
    <w:rsid w:val="007938CA"/>
    <w:rsid w:val="007940CB"/>
    <w:rsid w:val="0079451A"/>
    <w:rsid w:val="0079459D"/>
    <w:rsid w:val="007969A6"/>
    <w:rsid w:val="00796A66"/>
    <w:rsid w:val="00796EAA"/>
    <w:rsid w:val="007978EA"/>
    <w:rsid w:val="007A0ACB"/>
    <w:rsid w:val="007A0E7F"/>
    <w:rsid w:val="007A20C2"/>
    <w:rsid w:val="007A5142"/>
    <w:rsid w:val="007A584B"/>
    <w:rsid w:val="007A5B4A"/>
    <w:rsid w:val="007A6977"/>
    <w:rsid w:val="007A6C09"/>
    <w:rsid w:val="007B0777"/>
    <w:rsid w:val="007B20C7"/>
    <w:rsid w:val="007B296E"/>
    <w:rsid w:val="007B3068"/>
    <w:rsid w:val="007B453B"/>
    <w:rsid w:val="007C05D1"/>
    <w:rsid w:val="007C1AC1"/>
    <w:rsid w:val="007C48CC"/>
    <w:rsid w:val="007C5B55"/>
    <w:rsid w:val="007C7375"/>
    <w:rsid w:val="007D0BDD"/>
    <w:rsid w:val="007D5330"/>
    <w:rsid w:val="007D5E57"/>
    <w:rsid w:val="007D6ADC"/>
    <w:rsid w:val="007D739B"/>
    <w:rsid w:val="007D759F"/>
    <w:rsid w:val="007E0103"/>
    <w:rsid w:val="007E1BF1"/>
    <w:rsid w:val="007E2CFE"/>
    <w:rsid w:val="007E2D03"/>
    <w:rsid w:val="007E3F35"/>
    <w:rsid w:val="007E450B"/>
    <w:rsid w:val="007E5110"/>
    <w:rsid w:val="007E54D6"/>
    <w:rsid w:val="007E56EA"/>
    <w:rsid w:val="007E62FE"/>
    <w:rsid w:val="007E668B"/>
    <w:rsid w:val="007F0749"/>
    <w:rsid w:val="007F0F80"/>
    <w:rsid w:val="007F1BC3"/>
    <w:rsid w:val="007F39A8"/>
    <w:rsid w:val="007F46F8"/>
    <w:rsid w:val="007F661E"/>
    <w:rsid w:val="008004A7"/>
    <w:rsid w:val="0080112A"/>
    <w:rsid w:val="00801181"/>
    <w:rsid w:val="00801ED3"/>
    <w:rsid w:val="008028AA"/>
    <w:rsid w:val="008030C3"/>
    <w:rsid w:val="00803C59"/>
    <w:rsid w:val="00804A00"/>
    <w:rsid w:val="00805191"/>
    <w:rsid w:val="008051FC"/>
    <w:rsid w:val="008056C1"/>
    <w:rsid w:val="008106AA"/>
    <w:rsid w:val="0081094C"/>
    <w:rsid w:val="0081194B"/>
    <w:rsid w:val="008125AE"/>
    <w:rsid w:val="00813077"/>
    <w:rsid w:val="008130BE"/>
    <w:rsid w:val="00814443"/>
    <w:rsid w:val="00816590"/>
    <w:rsid w:val="00816C79"/>
    <w:rsid w:val="0082018D"/>
    <w:rsid w:val="00820CD3"/>
    <w:rsid w:val="008214A7"/>
    <w:rsid w:val="00821950"/>
    <w:rsid w:val="00821F5A"/>
    <w:rsid w:val="00822CA3"/>
    <w:rsid w:val="00823565"/>
    <w:rsid w:val="00823F60"/>
    <w:rsid w:val="0082460C"/>
    <w:rsid w:val="008252C4"/>
    <w:rsid w:val="008260E8"/>
    <w:rsid w:val="008308F0"/>
    <w:rsid w:val="0083114F"/>
    <w:rsid w:val="00831E97"/>
    <w:rsid w:val="00833FAF"/>
    <w:rsid w:val="00834B33"/>
    <w:rsid w:val="00834F52"/>
    <w:rsid w:val="008351FA"/>
    <w:rsid w:val="008353D5"/>
    <w:rsid w:val="00837018"/>
    <w:rsid w:val="008376C4"/>
    <w:rsid w:val="00837C25"/>
    <w:rsid w:val="00840938"/>
    <w:rsid w:val="00840E6B"/>
    <w:rsid w:val="00842FF7"/>
    <w:rsid w:val="00844B46"/>
    <w:rsid w:val="00845745"/>
    <w:rsid w:val="00845E1F"/>
    <w:rsid w:val="008461A1"/>
    <w:rsid w:val="00846382"/>
    <w:rsid w:val="008469A9"/>
    <w:rsid w:val="00846FF4"/>
    <w:rsid w:val="00847629"/>
    <w:rsid w:val="0084770C"/>
    <w:rsid w:val="00847D4D"/>
    <w:rsid w:val="00854A79"/>
    <w:rsid w:val="00854F6C"/>
    <w:rsid w:val="00855427"/>
    <w:rsid w:val="0085781C"/>
    <w:rsid w:val="0086191C"/>
    <w:rsid w:val="00862401"/>
    <w:rsid w:val="008625DE"/>
    <w:rsid w:val="00862B88"/>
    <w:rsid w:val="00864366"/>
    <w:rsid w:val="008645A6"/>
    <w:rsid w:val="0086511F"/>
    <w:rsid w:val="008665FC"/>
    <w:rsid w:val="00867AA0"/>
    <w:rsid w:val="00870207"/>
    <w:rsid w:val="00870D6B"/>
    <w:rsid w:val="00875F66"/>
    <w:rsid w:val="0087620F"/>
    <w:rsid w:val="00876B86"/>
    <w:rsid w:val="0088069E"/>
    <w:rsid w:val="00881567"/>
    <w:rsid w:val="00884869"/>
    <w:rsid w:val="008859E3"/>
    <w:rsid w:val="00885CEC"/>
    <w:rsid w:val="008862C9"/>
    <w:rsid w:val="00886690"/>
    <w:rsid w:val="00887059"/>
    <w:rsid w:val="008871C8"/>
    <w:rsid w:val="0088734F"/>
    <w:rsid w:val="008876D6"/>
    <w:rsid w:val="00887C7F"/>
    <w:rsid w:val="00887E3B"/>
    <w:rsid w:val="0089097F"/>
    <w:rsid w:val="00892550"/>
    <w:rsid w:val="0089368E"/>
    <w:rsid w:val="00893D5E"/>
    <w:rsid w:val="00894EB8"/>
    <w:rsid w:val="00895369"/>
    <w:rsid w:val="00895B53"/>
    <w:rsid w:val="00895DE2"/>
    <w:rsid w:val="008962D9"/>
    <w:rsid w:val="008966E4"/>
    <w:rsid w:val="008970FB"/>
    <w:rsid w:val="00897632"/>
    <w:rsid w:val="00897C03"/>
    <w:rsid w:val="008A0E20"/>
    <w:rsid w:val="008A31FE"/>
    <w:rsid w:val="008A3C68"/>
    <w:rsid w:val="008A425E"/>
    <w:rsid w:val="008A5E6C"/>
    <w:rsid w:val="008A778A"/>
    <w:rsid w:val="008B1DEE"/>
    <w:rsid w:val="008B2B2B"/>
    <w:rsid w:val="008B2B3B"/>
    <w:rsid w:val="008B304E"/>
    <w:rsid w:val="008B4814"/>
    <w:rsid w:val="008B4C55"/>
    <w:rsid w:val="008B62EF"/>
    <w:rsid w:val="008B69B5"/>
    <w:rsid w:val="008B6C23"/>
    <w:rsid w:val="008C085F"/>
    <w:rsid w:val="008C4208"/>
    <w:rsid w:val="008C570E"/>
    <w:rsid w:val="008C705E"/>
    <w:rsid w:val="008C7B48"/>
    <w:rsid w:val="008D0EDE"/>
    <w:rsid w:val="008D10C1"/>
    <w:rsid w:val="008D17C6"/>
    <w:rsid w:val="008D2853"/>
    <w:rsid w:val="008D30CF"/>
    <w:rsid w:val="008D319D"/>
    <w:rsid w:val="008D4B9A"/>
    <w:rsid w:val="008E027B"/>
    <w:rsid w:val="008E1761"/>
    <w:rsid w:val="008E4871"/>
    <w:rsid w:val="008E4A04"/>
    <w:rsid w:val="008E4B25"/>
    <w:rsid w:val="008E4B60"/>
    <w:rsid w:val="008E4FB6"/>
    <w:rsid w:val="008E6401"/>
    <w:rsid w:val="008E6515"/>
    <w:rsid w:val="008E6BE2"/>
    <w:rsid w:val="008E726A"/>
    <w:rsid w:val="008E75E7"/>
    <w:rsid w:val="008F12E5"/>
    <w:rsid w:val="008F25ED"/>
    <w:rsid w:val="008F5A2C"/>
    <w:rsid w:val="008F70EB"/>
    <w:rsid w:val="008F7F9D"/>
    <w:rsid w:val="0090140F"/>
    <w:rsid w:val="009032CA"/>
    <w:rsid w:val="00904572"/>
    <w:rsid w:val="00904E3B"/>
    <w:rsid w:val="00905D82"/>
    <w:rsid w:val="009063C6"/>
    <w:rsid w:val="00906D15"/>
    <w:rsid w:val="00906DDF"/>
    <w:rsid w:val="0090718B"/>
    <w:rsid w:val="00907D92"/>
    <w:rsid w:val="009108D0"/>
    <w:rsid w:val="00910F31"/>
    <w:rsid w:val="00911168"/>
    <w:rsid w:val="009114D2"/>
    <w:rsid w:val="00911C72"/>
    <w:rsid w:val="0091214D"/>
    <w:rsid w:val="00913F76"/>
    <w:rsid w:val="0091452D"/>
    <w:rsid w:val="0091587B"/>
    <w:rsid w:val="00916239"/>
    <w:rsid w:val="009179EE"/>
    <w:rsid w:val="00917E4B"/>
    <w:rsid w:val="00920B80"/>
    <w:rsid w:val="0092197E"/>
    <w:rsid w:val="00921DDC"/>
    <w:rsid w:val="00922A23"/>
    <w:rsid w:val="00923008"/>
    <w:rsid w:val="009237B8"/>
    <w:rsid w:val="00923AB5"/>
    <w:rsid w:val="00923CD2"/>
    <w:rsid w:val="00925075"/>
    <w:rsid w:val="00930480"/>
    <w:rsid w:val="00930A04"/>
    <w:rsid w:val="00930F01"/>
    <w:rsid w:val="009310E3"/>
    <w:rsid w:val="00931815"/>
    <w:rsid w:val="00932023"/>
    <w:rsid w:val="0093219C"/>
    <w:rsid w:val="009333DA"/>
    <w:rsid w:val="00933ACF"/>
    <w:rsid w:val="00933DCE"/>
    <w:rsid w:val="009342F2"/>
    <w:rsid w:val="009374D3"/>
    <w:rsid w:val="00940F7C"/>
    <w:rsid w:val="00942434"/>
    <w:rsid w:val="00942C31"/>
    <w:rsid w:val="009463B9"/>
    <w:rsid w:val="009509BF"/>
    <w:rsid w:val="00950B6E"/>
    <w:rsid w:val="00951571"/>
    <w:rsid w:val="00951EF3"/>
    <w:rsid w:val="00953807"/>
    <w:rsid w:val="00954633"/>
    <w:rsid w:val="00955EFD"/>
    <w:rsid w:val="00956EC5"/>
    <w:rsid w:val="0096069B"/>
    <w:rsid w:val="00960CD5"/>
    <w:rsid w:val="0096201C"/>
    <w:rsid w:val="009629EA"/>
    <w:rsid w:val="00962D47"/>
    <w:rsid w:val="00963A6A"/>
    <w:rsid w:val="00964395"/>
    <w:rsid w:val="00965E85"/>
    <w:rsid w:val="00965ED0"/>
    <w:rsid w:val="00966157"/>
    <w:rsid w:val="00966FDB"/>
    <w:rsid w:val="0096728A"/>
    <w:rsid w:val="00972B52"/>
    <w:rsid w:val="00973571"/>
    <w:rsid w:val="00973C32"/>
    <w:rsid w:val="00973C68"/>
    <w:rsid w:val="009741E3"/>
    <w:rsid w:val="00975BB0"/>
    <w:rsid w:val="009779C0"/>
    <w:rsid w:val="00977FA6"/>
    <w:rsid w:val="00980098"/>
    <w:rsid w:val="009816A1"/>
    <w:rsid w:val="00982430"/>
    <w:rsid w:val="00982D85"/>
    <w:rsid w:val="00983530"/>
    <w:rsid w:val="009836A6"/>
    <w:rsid w:val="009838FA"/>
    <w:rsid w:val="009873CD"/>
    <w:rsid w:val="00987FB9"/>
    <w:rsid w:val="00990AE8"/>
    <w:rsid w:val="00991558"/>
    <w:rsid w:val="009925A7"/>
    <w:rsid w:val="00992FD2"/>
    <w:rsid w:val="00993205"/>
    <w:rsid w:val="00993AAF"/>
    <w:rsid w:val="00994D00"/>
    <w:rsid w:val="00995789"/>
    <w:rsid w:val="00995D02"/>
    <w:rsid w:val="009976B4"/>
    <w:rsid w:val="009A0D1A"/>
    <w:rsid w:val="009A0F0C"/>
    <w:rsid w:val="009A1168"/>
    <w:rsid w:val="009A3435"/>
    <w:rsid w:val="009A3E7E"/>
    <w:rsid w:val="009A407F"/>
    <w:rsid w:val="009A643F"/>
    <w:rsid w:val="009A666B"/>
    <w:rsid w:val="009B0763"/>
    <w:rsid w:val="009B0C90"/>
    <w:rsid w:val="009B432C"/>
    <w:rsid w:val="009B4508"/>
    <w:rsid w:val="009B4673"/>
    <w:rsid w:val="009B472F"/>
    <w:rsid w:val="009B4A94"/>
    <w:rsid w:val="009B5113"/>
    <w:rsid w:val="009B6CCA"/>
    <w:rsid w:val="009C140F"/>
    <w:rsid w:val="009C1826"/>
    <w:rsid w:val="009C1B7E"/>
    <w:rsid w:val="009C1E9C"/>
    <w:rsid w:val="009C2D96"/>
    <w:rsid w:val="009C3029"/>
    <w:rsid w:val="009C7354"/>
    <w:rsid w:val="009C7C38"/>
    <w:rsid w:val="009D1989"/>
    <w:rsid w:val="009D2B90"/>
    <w:rsid w:val="009D38FA"/>
    <w:rsid w:val="009D4620"/>
    <w:rsid w:val="009D46EE"/>
    <w:rsid w:val="009D570A"/>
    <w:rsid w:val="009D751F"/>
    <w:rsid w:val="009E00D2"/>
    <w:rsid w:val="009E0EC3"/>
    <w:rsid w:val="009E1255"/>
    <w:rsid w:val="009E24F2"/>
    <w:rsid w:val="009E303E"/>
    <w:rsid w:val="009E3FF7"/>
    <w:rsid w:val="009E481F"/>
    <w:rsid w:val="009E5226"/>
    <w:rsid w:val="009E5810"/>
    <w:rsid w:val="009E5A2D"/>
    <w:rsid w:val="009E640F"/>
    <w:rsid w:val="009E6C8D"/>
    <w:rsid w:val="009F006C"/>
    <w:rsid w:val="009F0260"/>
    <w:rsid w:val="009F02E3"/>
    <w:rsid w:val="009F248C"/>
    <w:rsid w:val="009F34B2"/>
    <w:rsid w:val="009F3F53"/>
    <w:rsid w:val="009F3F6C"/>
    <w:rsid w:val="009F63C9"/>
    <w:rsid w:val="00A00309"/>
    <w:rsid w:val="00A004FD"/>
    <w:rsid w:val="00A00ECD"/>
    <w:rsid w:val="00A0135D"/>
    <w:rsid w:val="00A01990"/>
    <w:rsid w:val="00A02250"/>
    <w:rsid w:val="00A0316E"/>
    <w:rsid w:val="00A04496"/>
    <w:rsid w:val="00A0460D"/>
    <w:rsid w:val="00A05189"/>
    <w:rsid w:val="00A06CDA"/>
    <w:rsid w:val="00A06E92"/>
    <w:rsid w:val="00A076A9"/>
    <w:rsid w:val="00A10BF1"/>
    <w:rsid w:val="00A10FE2"/>
    <w:rsid w:val="00A12164"/>
    <w:rsid w:val="00A12A11"/>
    <w:rsid w:val="00A156EA"/>
    <w:rsid w:val="00A16E03"/>
    <w:rsid w:val="00A1786A"/>
    <w:rsid w:val="00A178C3"/>
    <w:rsid w:val="00A20A99"/>
    <w:rsid w:val="00A22E68"/>
    <w:rsid w:val="00A23279"/>
    <w:rsid w:val="00A232E4"/>
    <w:rsid w:val="00A24F02"/>
    <w:rsid w:val="00A25E41"/>
    <w:rsid w:val="00A25EB9"/>
    <w:rsid w:val="00A26755"/>
    <w:rsid w:val="00A271D4"/>
    <w:rsid w:val="00A272F8"/>
    <w:rsid w:val="00A30AD3"/>
    <w:rsid w:val="00A30B43"/>
    <w:rsid w:val="00A3145B"/>
    <w:rsid w:val="00A31A61"/>
    <w:rsid w:val="00A325B7"/>
    <w:rsid w:val="00A325C1"/>
    <w:rsid w:val="00A32A03"/>
    <w:rsid w:val="00A32CEE"/>
    <w:rsid w:val="00A340B7"/>
    <w:rsid w:val="00A36B82"/>
    <w:rsid w:val="00A36E0D"/>
    <w:rsid w:val="00A418E5"/>
    <w:rsid w:val="00A42093"/>
    <w:rsid w:val="00A423BA"/>
    <w:rsid w:val="00A425AC"/>
    <w:rsid w:val="00A428CF"/>
    <w:rsid w:val="00A454DF"/>
    <w:rsid w:val="00A4607D"/>
    <w:rsid w:val="00A47A53"/>
    <w:rsid w:val="00A50257"/>
    <w:rsid w:val="00A50842"/>
    <w:rsid w:val="00A52B0D"/>
    <w:rsid w:val="00A52D9B"/>
    <w:rsid w:val="00A53710"/>
    <w:rsid w:val="00A56101"/>
    <w:rsid w:val="00A57917"/>
    <w:rsid w:val="00A57E3D"/>
    <w:rsid w:val="00A604C4"/>
    <w:rsid w:val="00A6089F"/>
    <w:rsid w:val="00A616B7"/>
    <w:rsid w:val="00A63475"/>
    <w:rsid w:val="00A6398B"/>
    <w:rsid w:val="00A66137"/>
    <w:rsid w:val="00A67409"/>
    <w:rsid w:val="00A67493"/>
    <w:rsid w:val="00A675BA"/>
    <w:rsid w:val="00A677A1"/>
    <w:rsid w:val="00A67C92"/>
    <w:rsid w:val="00A706A5"/>
    <w:rsid w:val="00A71342"/>
    <w:rsid w:val="00A72096"/>
    <w:rsid w:val="00A7225D"/>
    <w:rsid w:val="00A74B1D"/>
    <w:rsid w:val="00A75A7A"/>
    <w:rsid w:val="00A76060"/>
    <w:rsid w:val="00A7634E"/>
    <w:rsid w:val="00A766B4"/>
    <w:rsid w:val="00A77E68"/>
    <w:rsid w:val="00A80123"/>
    <w:rsid w:val="00A802FF"/>
    <w:rsid w:val="00A836D9"/>
    <w:rsid w:val="00A8478F"/>
    <w:rsid w:val="00A84853"/>
    <w:rsid w:val="00A87757"/>
    <w:rsid w:val="00A911DA"/>
    <w:rsid w:val="00A914DE"/>
    <w:rsid w:val="00A9152C"/>
    <w:rsid w:val="00A92284"/>
    <w:rsid w:val="00A9434C"/>
    <w:rsid w:val="00A96714"/>
    <w:rsid w:val="00A97C8F"/>
    <w:rsid w:val="00AA098B"/>
    <w:rsid w:val="00AA2ED0"/>
    <w:rsid w:val="00AA5889"/>
    <w:rsid w:val="00AA58BC"/>
    <w:rsid w:val="00AA59A5"/>
    <w:rsid w:val="00AA5EE8"/>
    <w:rsid w:val="00AA604D"/>
    <w:rsid w:val="00AA6F53"/>
    <w:rsid w:val="00AB1271"/>
    <w:rsid w:val="00AB2991"/>
    <w:rsid w:val="00AB3A14"/>
    <w:rsid w:val="00AB4BA1"/>
    <w:rsid w:val="00AB6318"/>
    <w:rsid w:val="00AB7848"/>
    <w:rsid w:val="00AC09D5"/>
    <w:rsid w:val="00AC1758"/>
    <w:rsid w:val="00AC3B4C"/>
    <w:rsid w:val="00AC6268"/>
    <w:rsid w:val="00AC717E"/>
    <w:rsid w:val="00AC75B6"/>
    <w:rsid w:val="00AD0A93"/>
    <w:rsid w:val="00AD2145"/>
    <w:rsid w:val="00AD2CD1"/>
    <w:rsid w:val="00AD3567"/>
    <w:rsid w:val="00AD3617"/>
    <w:rsid w:val="00AD3B6A"/>
    <w:rsid w:val="00AD474B"/>
    <w:rsid w:val="00AD7092"/>
    <w:rsid w:val="00AE2E82"/>
    <w:rsid w:val="00AE31D9"/>
    <w:rsid w:val="00AE7150"/>
    <w:rsid w:val="00AE7708"/>
    <w:rsid w:val="00AF0376"/>
    <w:rsid w:val="00AF065F"/>
    <w:rsid w:val="00AF1D68"/>
    <w:rsid w:val="00AF263C"/>
    <w:rsid w:val="00AF3FA8"/>
    <w:rsid w:val="00AF4BAA"/>
    <w:rsid w:val="00AF5170"/>
    <w:rsid w:val="00AF634E"/>
    <w:rsid w:val="00AF6D70"/>
    <w:rsid w:val="00AF7125"/>
    <w:rsid w:val="00B01243"/>
    <w:rsid w:val="00B0182A"/>
    <w:rsid w:val="00B018DD"/>
    <w:rsid w:val="00B01CEB"/>
    <w:rsid w:val="00B024C7"/>
    <w:rsid w:val="00B039A4"/>
    <w:rsid w:val="00B03B75"/>
    <w:rsid w:val="00B04485"/>
    <w:rsid w:val="00B05422"/>
    <w:rsid w:val="00B12227"/>
    <w:rsid w:val="00B12B25"/>
    <w:rsid w:val="00B13D73"/>
    <w:rsid w:val="00B140B9"/>
    <w:rsid w:val="00B14732"/>
    <w:rsid w:val="00B15498"/>
    <w:rsid w:val="00B15978"/>
    <w:rsid w:val="00B15B68"/>
    <w:rsid w:val="00B16FAA"/>
    <w:rsid w:val="00B17344"/>
    <w:rsid w:val="00B2097E"/>
    <w:rsid w:val="00B22524"/>
    <w:rsid w:val="00B237E1"/>
    <w:rsid w:val="00B26263"/>
    <w:rsid w:val="00B266FD"/>
    <w:rsid w:val="00B27D70"/>
    <w:rsid w:val="00B30904"/>
    <w:rsid w:val="00B309F3"/>
    <w:rsid w:val="00B325DA"/>
    <w:rsid w:val="00B331C5"/>
    <w:rsid w:val="00B35571"/>
    <w:rsid w:val="00B37BE8"/>
    <w:rsid w:val="00B41FF9"/>
    <w:rsid w:val="00B43A24"/>
    <w:rsid w:val="00B43ABA"/>
    <w:rsid w:val="00B43CCD"/>
    <w:rsid w:val="00B4411F"/>
    <w:rsid w:val="00B446F4"/>
    <w:rsid w:val="00B4670F"/>
    <w:rsid w:val="00B46F48"/>
    <w:rsid w:val="00B51FE2"/>
    <w:rsid w:val="00B5286B"/>
    <w:rsid w:val="00B5293D"/>
    <w:rsid w:val="00B53BF1"/>
    <w:rsid w:val="00B55263"/>
    <w:rsid w:val="00B55C2A"/>
    <w:rsid w:val="00B56210"/>
    <w:rsid w:val="00B5647A"/>
    <w:rsid w:val="00B57BE0"/>
    <w:rsid w:val="00B61E73"/>
    <w:rsid w:val="00B62DED"/>
    <w:rsid w:val="00B6721C"/>
    <w:rsid w:val="00B733E2"/>
    <w:rsid w:val="00B7466F"/>
    <w:rsid w:val="00B75B70"/>
    <w:rsid w:val="00B76535"/>
    <w:rsid w:val="00B76EAA"/>
    <w:rsid w:val="00B77288"/>
    <w:rsid w:val="00B772FF"/>
    <w:rsid w:val="00B77F63"/>
    <w:rsid w:val="00B806DC"/>
    <w:rsid w:val="00B82613"/>
    <w:rsid w:val="00B84583"/>
    <w:rsid w:val="00B85A26"/>
    <w:rsid w:val="00B9139B"/>
    <w:rsid w:val="00B92AD0"/>
    <w:rsid w:val="00B93905"/>
    <w:rsid w:val="00B95260"/>
    <w:rsid w:val="00BA0405"/>
    <w:rsid w:val="00BA1576"/>
    <w:rsid w:val="00BA29DF"/>
    <w:rsid w:val="00BA409A"/>
    <w:rsid w:val="00BA5C13"/>
    <w:rsid w:val="00BA68EB"/>
    <w:rsid w:val="00BA790D"/>
    <w:rsid w:val="00BB0657"/>
    <w:rsid w:val="00BB31C3"/>
    <w:rsid w:val="00BB31D2"/>
    <w:rsid w:val="00BB3BEC"/>
    <w:rsid w:val="00BB4B08"/>
    <w:rsid w:val="00BB6F20"/>
    <w:rsid w:val="00BC0459"/>
    <w:rsid w:val="00BC2139"/>
    <w:rsid w:val="00BC411F"/>
    <w:rsid w:val="00BC52B0"/>
    <w:rsid w:val="00BC7DAC"/>
    <w:rsid w:val="00BD07B4"/>
    <w:rsid w:val="00BD38A6"/>
    <w:rsid w:val="00BD5EFE"/>
    <w:rsid w:val="00BD6D54"/>
    <w:rsid w:val="00BE13F3"/>
    <w:rsid w:val="00BE1C00"/>
    <w:rsid w:val="00BE2B67"/>
    <w:rsid w:val="00BE3F24"/>
    <w:rsid w:val="00BE5116"/>
    <w:rsid w:val="00BE5267"/>
    <w:rsid w:val="00BE5D18"/>
    <w:rsid w:val="00BE677A"/>
    <w:rsid w:val="00BE7339"/>
    <w:rsid w:val="00BE7D54"/>
    <w:rsid w:val="00BF0675"/>
    <w:rsid w:val="00BF20E7"/>
    <w:rsid w:val="00BF5531"/>
    <w:rsid w:val="00BF5C2E"/>
    <w:rsid w:val="00BF6EEA"/>
    <w:rsid w:val="00BF75E8"/>
    <w:rsid w:val="00C01077"/>
    <w:rsid w:val="00C014C3"/>
    <w:rsid w:val="00C01B5F"/>
    <w:rsid w:val="00C03137"/>
    <w:rsid w:val="00C034EA"/>
    <w:rsid w:val="00C05092"/>
    <w:rsid w:val="00C05289"/>
    <w:rsid w:val="00C05BF9"/>
    <w:rsid w:val="00C06391"/>
    <w:rsid w:val="00C074F9"/>
    <w:rsid w:val="00C10DBB"/>
    <w:rsid w:val="00C119DF"/>
    <w:rsid w:val="00C11E40"/>
    <w:rsid w:val="00C11ED4"/>
    <w:rsid w:val="00C14141"/>
    <w:rsid w:val="00C15E76"/>
    <w:rsid w:val="00C173FC"/>
    <w:rsid w:val="00C216E2"/>
    <w:rsid w:val="00C2268B"/>
    <w:rsid w:val="00C22B5E"/>
    <w:rsid w:val="00C22C09"/>
    <w:rsid w:val="00C22D82"/>
    <w:rsid w:val="00C254E2"/>
    <w:rsid w:val="00C26C65"/>
    <w:rsid w:val="00C270B3"/>
    <w:rsid w:val="00C2757F"/>
    <w:rsid w:val="00C3034E"/>
    <w:rsid w:val="00C3392C"/>
    <w:rsid w:val="00C35FD8"/>
    <w:rsid w:val="00C37768"/>
    <w:rsid w:val="00C40804"/>
    <w:rsid w:val="00C437BE"/>
    <w:rsid w:val="00C442CC"/>
    <w:rsid w:val="00C45028"/>
    <w:rsid w:val="00C50949"/>
    <w:rsid w:val="00C50B75"/>
    <w:rsid w:val="00C51A1F"/>
    <w:rsid w:val="00C54E90"/>
    <w:rsid w:val="00C5547D"/>
    <w:rsid w:val="00C55C23"/>
    <w:rsid w:val="00C56877"/>
    <w:rsid w:val="00C56A84"/>
    <w:rsid w:val="00C56BF3"/>
    <w:rsid w:val="00C57D87"/>
    <w:rsid w:val="00C60A36"/>
    <w:rsid w:val="00C60BEE"/>
    <w:rsid w:val="00C62A91"/>
    <w:rsid w:val="00C634DA"/>
    <w:rsid w:val="00C63D20"/>
    <w:rsid w:val="00C658E7"/>
    <w:rsid w:val="00C7031C"/>
    <w:rsid w:val="00C70A4C"/>
    <w:rsid w:val="00C71AAA"/>
    <w:rsid w:val="00C71DA6"/>
    <w:rsid w:val="00C72645"/>
    <w:rsid w:val="00C74D17"/>
    <w:rsid w:val="00C75567"/>
    <w:rsid w:val="00C757E9"/>
    <w:rsid w:val="00C76259"/>
    <w:rsid w:val="00C77590"/>
    <w:rsid w:val="00C80143"/>
    <w:rsid w:val="00C80981"/>
    <w:rsid w:val="00C80F80"/>
    <w:rsid w:val="00C86075"/>
    <w:rsid w:val="00C90B77"/>
    <w:rsid w:val="00C91133"/>
    <w:rsid w:val="00C91E60"/>
    <w:rsid w:val="00C93E1C"/>
    <w:rsid w:val="00C94785"/>
    <w:rsid w:val="00CA2936"/>
    <w:rsid w:val="00CA35D7"/>
    <w:rsid w:val="00CA4B49"/>
    <w:rsid w:val="00CA5592"/>
    <w:rsid w:val="00CA67D1"/>
    <w:rsid w:val="00CA79D5"/>
    <w:rsid w:val="00CB0BB6"/>
    <w:rsid w:val="00CB44BE"/>
    <w:rsid w:val="00CB46BE"/>
    <w:rsid w:val="00CB5A0F"/>
    <w:rsid w:val="00CB5BB2"/>
    <w:rsid w:val="00CB6148"/>
    <w:rsid w:val="00CB6CA7"/>
    <w:rsid w:val="00CB71E7"/>
    <w:rsid w:val="00CC0065"/>
    <w:rsid w:val="00CC036F"/>
    <w:rsid w:val="00CC2DDA"/>
    <w:rsid w:val="00CC2FD2"/>
    <w:rsid w:val="00CC3102"/>
    <w:rsid w:val="00CC362D"/>
    <w:rsid w:val="00CC38E6"/>
    <w:rsid w:val="00CC4C0E"/>
    <w:rsid w:val="00CC4D72"/>
    <w:rsid w:val="00CC62CE"/>
    <w:rsid w:val="00CC67CB"/>
    <w:rsid w:val="00CC6E68"/>
    <w:rsid w:val="00CD0505"/>
    <w:rsid w:val="00CD0A4C"/>
    <w:rsid w:val="00CD2C88"/>
    <w:rsid w:val="00CD43B3"/>
    <w:rsid w:val="00CD47E6"/>
    <w:rsid w:val="00CD545E"/>
    <w:rsid w:val="00CD57A5"/>
    <w:rsid w:val="00CD58C8"/>
    <w:rsid w:val="00CD74B0"/>
    <w:rsid w:val="00CD7D3A"/>
    <w:rsid w:val="00CD7DCF"/>
    <w:rsid w:val="00CE0291"/>
    <w:rsid w:val="00CE0E70"/>
    <w:rsid w:val="00CE1E2E"/>
    <w:rsid w:val="00CE2950"/>
    <w:rsid w:val="00CE31C6"/>
    <w:rsid w:val="00CE3369"/>
    <w:rsid w:val="00CE46C4"/>
    <w:rsid w:val="00CE4D29"/>
    <w:rsid w:val="00CE5070"/>
    <w:rsid w:val="00CE73E7"/>
    <w:rsid w:val="00CF0011"/>
    <w:rsid w:val="00CF1560"/>
    <w:rsid w:val="00CF1A2D"/>
    <w:rsid w:val="00CF66BB"/>
    <w:rsid w:val="00CF7E59"/>
    <w:rsid w:val="00D00029"/>
    <w:rsid w:val="00D032EA"/>
    <w:rsid w:val="00D03494"/>
    <w:rsid w:val="00D03891"/>
    <w:rsid w:val="00D038C0"/>
    <w:rsid w:val="00D079C5"/>
    <w:rsid w:val="00D10D81"/>
    <w:rsid w:val="00D11048"/>
    <w:rsid w:val="00D1554A"/>
    <w:rsid w:val="00D15700"/>
    <w:rsid w:val="00D16358"/>
    <w:rsid w:val="00D20D02"/>
    <w:rsid w:val="00D22B89"/>
    <w:rsid w:val="00D23DB8"/>
    <w:rsid w:val="00D24444"/>
    <w:rsid w:val="00D246B5"/>
    <w:rsid w:val="00D24812"/>
    <w:rsid w:val="00D24D65"/>
    <w:rsid w:val="00D2624C"/>
    <w:rsid w:val="00D26389"/>
    <w:rsid w:val="00D3206C"/>
    <w:rsid w:val="00D32F61"/>
    <w:rsid w:val="00D34548"/>
    <w:rsid w:val="00D35212"/>
    <w:rsid w:val="00D369E3"/>
    <w:rsid w:val="00D36C1E"/>
    <w:rsid w:val="00D37449"/>
    <w:rsid w:val="00D40738"/>
    <w:rsid w:val="00D41A6D"/>
    <w:rsid w:val="00D422DE"/>
    <w:rsid w:val="00D42D5D"/>
    <w:rsid w:val="00D430EC"/>
    <w:rsid w:val="00D43742"/>
    <w:rsid w:val="00D44EC0"/>
    <w:rsid w:val="00D45B04"/>
    <w:rsid w:val="00D4706E"/>
    <w:rsid w:val="00D4768A"/>
    <w:rsid w:val="00D4799C"/>
    <w:rsid w:val="00D50433"/>
    <w:rsid w:val="00D506A0"/>
    <w:rsid w:val="00D50AA9"/>
    <w:rsid w:val="00D50DBB"/>
    <w:rsid w:val="00D52E93"/>
    <w:rsid w:val="00D5380D"/>
    <w:rsid w:val="00D53A8E"/>
    <w:rsid w:val="00D53C65"/>
    <w:rsid w:val="00D53F05"/>
    <w:rsid w:val="00D5483F"/>
    <w:rsid w:val="00D558D1"/>
    <w:rsid w:val="00D5596F"/>
    <w:rsid w:val="00D5625D"/>
    <w:rsid w:val="00D579B7"/>
    <w:rsid w:val="00D57C3C"/>
    <w:rsid w:val="00D57F94"/>
    <w:rsid w:val="00D6058C"/>
    <w:rsid w:val="00D60EE2"/>
    <w:rsid w:val="00D61C5B"/>
    <w:rsid w:val="00D62986"/>
    <w:rsid w:val="00D629BB"/>
    <w:rsid w:val="00D62A74"/>
    <w:rsid w:val="00D62B76"/>
    <w:rsid w:val="00D63B75"/>
    <w:rsid w:val="00D66566"/>
    <w:rsid w:val="00D67803"/>
    <w:rsid w:val="00D701EE"/>
    <w:rsid w:val="00D72CF7"/>
    <w:rsid w:val="00D731CB"/>
    <w:rsid w:val="00D73948"/>
    <w:rsid w:val="00D75100"/>
    <w:rsid w:val="00D75CC0"/>
    <w:rsid w:val="00D7743B"/>
    <w:rsid w:val="00D77B3D"/>
    <w:rsid w:val="00D80E31"/>
    <w:rsid w:val="00D8173E"/>
    <w:rsid w:val="00D82E97"/>
    <w:rsid w:val="00D841B9"/>
    <w:rsid w:val="00D85B1F"/>
    <w:rsid w:val="00D876FA"/>
    <w:rsid w:val="00D90B49"/>
    <w:rsid w:val="00D920AB"/>
    <w:rsid w:val="00D9302F"/>
    <w:rsid w:val="00D942BE"/>
    <w:rsid w:val="00D9666E"/>
    <w:rsid w:val="00DA268E"/>
    <w:rsid w:val="00DA36CA"/>
    <w:rsid w:val="00DA7568"/>
    <w:rsid w:val="00DB034C"/>
    <w:rsid w:val="00DB1B30"/>
    <w:rsid w:val="00DB264B"/>
    <w:rsid w:val="00DB3382"/>
    <w:rsid w:val="00DB3920"/>
    <w:rsid w:val="00DB6394"/>
    <w:rsid w:val="00DB6F9A"/>
    <w:rsid w:val="00DC00E4"/>
    <w:rsid w:val="00DC1888"/>
    <w:rsid w:val="00DC21BD"/>
    <w:rsid w:val="00DC3E14"/>
    <w:rsid w:val="00DC460E"/>
    <w:rsid w:val="00DC4B15"/>
    <w:rsid w:val="00DC6446"/>
    <w:rsid w:val="00DC66D1"/>
    <w:rsid w:val="00DC6D92"/>
    <w:rsid w:val="00DD0E31"/>
    <w:rsid w:val="00DD3480"/>
    <w:rsid w:val="00DD3B34"/>
    <w:rsid w:val="00DD4E2C"/>
    <w:rsid w:val="00DD5BB9"/>
    <w:rsid w:val="00DD7A62"/>
    <w:rsid w:val="00DD7B12"/>
    <w:rsid w:val="00DE16A0"/>
    <w:rsid w:val="00DE3020"/>
    <w:rsid w:val="00DE4659"/>
    <w:rsid w:val="00DE50F6"/>
    <w:rsid w:val="00DE61DA"/>
    <w:rsid w:val="00DE650E"/>
    <w:rsid w:val="00DE6591"/>
    <w:rsid w:val="00DE72A8"/>
    <w:rsid w:val="00DF08EB"/>
    <w:rsid w:val="00DF095B"/>
    <w:rsid w:val="00DF0B6B"/>
    <w:rsid w:val="00DF163A"/>
    <w:rsid w:val="00DF2527"/>
    <w:rsid w:val="00DF2B5C"/>
    <w:rsid w:val="00DF2E39"/>
    <w:rsid w:val="00DF3173"/>
    <w:rsid w:val="00DF3A3F"/>
    <w:rsid w:val="00DF3C26"/>
    <w:rsid w:val="00DF4780"/>
    <w:rsid w:val="00DF5553"/>
    <w:rsid w:val="00DF5A12"/>
    <w:rsid w:val="00DF71FD"/>
    <w:rsid w:val="00E02B95"/>
    <w:rsid w:val="00E02CCE"/>
    <w:rsid w:val="00E02FD8"/>
    <w:rsid w:val="00E04FC9"/>
    <w:rsid w:val="00E050CE"/>
    <w:rsid w:val="00E05758"/>
    <w:rsid w:val="00E06063"/>
    <w:rsid w:val="00E069AB"/>
    <w:rsid w:val="00E06DC6"/>
    <w:rsid w:val="00E07B5E"/>
    <w:rsid w:val="00E07BF8"/>
    <w:rsid w:val="00E10A2A"/>
    <w:rsid w:val="00E11B99"/>
    <w:rsid w:val="00E121FF"/>
    <w:rsid w:val="00E12A60"/>
    <w:rsid w:val="00E136AA"/>
    <w:rsid w:val="00E14560"/>
    <w:rsid w:val="00E14B52"/>
    <w:rsid w:val="00E166A1"/>
    <w:rsid w:val="00E1787B"/>
    <w:rsid w:val="00E227AF"/>
    <w:rsid w:val="00E2580B"/>
    <w:rsid w:val="00E258F6"/>
    <w:rsid w:val="00E26332"/>
    <w:rsid w:val="00E27355"/>
    <w:rsid w:val="00E274CA"/>
    <w:rsid w:val="00E31A1B"/>
    <w:rsid w:val="00E32893"/>
    <w:rsid w:val="00E359DA"/>
    <w:rsid w:val="00E364D7"/>
    <w:rsid w:val="00E3683A"/>
    <w:rsid w:val="00E369AB"/>
    <w:rsid w:val="00E378A7"/>
    <w:rsid w:val="00E379BD"/>
    <w:rsid w:val="00E4012C"/>
    <w:rsid w:val="00E40AEE"/>
    <w:rsid w:val="00E4119B"/>
    <w:rsid w:val="00E42AB2"/>
    <w:rsid w:val="00E42CD9"/>
    <w:rsid w:val="00E43B3A"/>
    <w:rsid w:val="00E43B43"/>
    <w:rsid w:val="00E46646"/>
    <w:rsid w:val="00E4697D"/>
    <w:rsid w:val="00E47036"/>
    <w:rsid w:val="00E4753A"/>
    <w:rsid w:val="00E500AA"/>
    <w:rsid w:val="00E51349"/>
    <w:rsid w:val="00E518C5"/>
    <w:rsid w:val="00E5240F"/>
    <w:rsid w:val="00E52827"/>
    <w:rsid w:val="00E52EA7"/>
    <w:rsid w:val="00E53DE8"/>
    <w:rsid w:val="00E5413E"/>
    <w:rsid w:val="00E55253"/>
    <w:rsid w:val="00E56440"/>
    <w:rsid w:val="00E6128D"/>
    <w:rsid w:val="00E62172"/>
    <w:rsid w:val="00E626A8"/>
    <w:rsid w:val="00E62862"/>
    <w:rsid w:val="00E62D5E"/>
    <w:rsid w:val="00E630B6"/>
    <w:rsid w:val="00E63C14"/>
    <w:rsid w:val="00E64566"/>
    <w:rsid w:val="00E6593D"/>
    <w:rsid w:val="00E65A25"/>
    <w:rsid w:val="00E66CCA"/>
    <w:rsid w:val="00E71250"/>
    <w:rsid w:val="00E71A16"/>
    <w:rsid w:val="00E71D85"/>
    <w:rsid w:val="00E73589"/>
    <w:rsid w:val="00E73850"/>
    <w:rsid w:val="00E73E37"/>
    <w:rsid w:val="00E74C14"/>
    <w:rsid w:val="00E75E51"/>
    <w:rsid w:val="00E75E83"/>
    <w:rsid w:val="00E76ABE"/>
    <w:rsid w:val="00E773F1"/>
    <w:rsid w:val="00E82B45"/>
    <w:rsid w:val="00E84DE8"/>
    <w:rsid w:val="00E850CA"/>
    <w:rsid w:val="00E85998"/>
    <w:rsid w:val="00E867E9"/>
    <w:rsid w:val="00E8701E"/>
    <w:rsid w:val="00E95365"/>
    <w:rsid w:val="00E95FA6"/>
    <w:rsid w:val="00EA17B8"/>
    <w:rsid w:val="00EA447C"/>
    <w:rsid w:val="00EA5756"/>
    <w:rsid w:val="00EA5EB1"/>
    <w:rsid w:val="00EB162B"/>
    <w:rsid w:val="00EB2B8E"/>
    <w:rsid w:val="00EB3248"/>
    <w:rsid w:val="00EB5473"/>
    <w:rsid w:val="00EB5ADE"/>
    <w:rsid w:val="00EB648B"/>
    <w:rsid w:val="00EC081B"/>
    <w:rsid w:val="00EC1DD5"/>
    <w:rsid w:val="00EC269C"/>
    <w:rsid w:val="00EC2AA3"/>
    <w:rsid w:val="00EC42AB"/>
    <w:rsid w:val="00EC472B"/>
    <w:rsid w:val="00EC5AB3"/>
    <w:rsid w:val="00EC65BD"/>
    <w:rsid w:val="00EC6655"/>
    <w:rsid w:val="00EC6868"/>
    <w:rsid w:val="00EC7868"/>
    <w:rsid w:val="00ED0B53"/>
    <w:rsid w:val="00ED0FB7"/>
    <w:rsid w:val="00ED1BF2"/>
    <w:rsid w:val="00ED340A"/>
    <w:rsid w:val="00ED450C"/>
    <w:rsid w:val="00ED4DFA"/>
    <w:rsid w:val="00ED6A6A"/>
    <w:rsid w:val="00ED7EE4"/>
    <w:rsid w:val="00EE02B3"/>
    <w:rsid w:val="00EE052E"/>
    <w:rsid w:val="00EE2659"/>
    <w:rsid w:val="00EE38FA"/>
    <w:rsid w:val="00EE4226"/>
    <w:rsid w:val="00EE4841"/>
    <w:rsid w:val="00EE5940"/>
    <w:rsid w:val="00EE6B6F"/>
    <w:rsid w:val="00EE738D"/>
    <w:rsid w:val="00EF0BD1"/>
    <w:rsid w:val="00EF119A"/>
    <w:rsid w:val="00EF24D5"/>
    <w:rsid w:val="00EF254A"/>
    <w:rsid w:val="00EF2DBA"/>
    <w:rsid w:val="00EF5279"/>
    <w:rsid w:val="00EF5CAF"/>
    <w:rsid w:val="00EF6EF5"/>
    <w:rsid w:val="00F00BEA"/>
    <w:rsid w:val="00F01502"/>
    <w:rsid w:val="00F024AB"/>
    <w:rsid w:val="00F02734"/>
    <w:rsid w:val="00F034F0"/>
    <w:rsid w:val="00F041B4"/>
    <w:rsid w:val="00F04367"/>
    <w:rsid w:val="00F05303"/>
    <w:rsid w:val="00F05435"/>
    <w:rsid w:val="00F06D77"/>
    <w:rsid w:val="00F073F4"/>
    <w:rsid w:val="00F07C36"/>
    <w:rsid w:val="00F07EAC"/>
    <w:rsid w:val="00F102C6"/>
    <w:rsid w:val="00F11B94"/>
    <w:rsid w:val="00F11ED4"/>
    <w:rsid w:val="00F12C0D"/>
    <w:rsid w:val="00F13E7C"/>
    <w:rsid w:val="00F14AF6"/>
    <w:rsid w:val="00F14FE9"/>
    <w:rsid w:val="00F15362"/>
    <w:rsid w:val="00F160A9"/>
    <w:rsid w:val="00F16DF2"/>
    <w:rsid w:val="00F17805"/>
    <w:rsid w:val="00F17A7F"/>
    <w:rsid w:val="00F2141D"/>
    <w:rsid w:val="00F21857"/>
    <w:rsid w:val="00F233A1"/>
    <w:rsid w:val="00F253CE"/>
    <w:rsid w:val="00F25EF6"/>
    <w:rsid w:val="00F26595"/>
    <w:rsid w:val="00F30551"/>
    <w:rsid w:val="00F30DA3"/>
    <w:rsid w:val="00F31911"/>
    <w:rsid w:val="00F32832"/>
    <w:rsid w:val="00F33309"/>
    <w:rsid w:val="00F33B2D"/>
    <w:rsid w:val="00F346C3"/>
    <w:rsid w:val="00F37870"/>
    <w:rsid w:val="00F40139"/>
    <w:rsid w:val="00F40B90"/>
    <w:rsid w:val="00F410A5"/>
    <w:rsid w:val="00F42670"/>
    <w:rsid w:val="00F44A54"/>
    <w:rsid w:val="00F4593B"/>
    <w:rsid w:val="00F45EFA"/>
    <w:rsid w:val="00F4705C"/>
    <w:rsid w:val="00F471A0"/>
    <w:rsid w:val="00F50274"/>
    <w:rsid w:val="00F51A2A"/>
    <w:rsid w:val="00F526CA"/>
    <w:rsid w:val="00F52D99"/>
    <w:rsid w:val="00F54282"/>
    <w:rsid w:val="00F54A71"/>
    <w:rsid w:val="00F54EF5"/>
    <w:rsid w:val="00F570D5"/>
    <w:rsid w:val="00F61538"/>
    <w:rsid w:val="00F6297A"/>
    <w:rsid w:val="00F6453B"/>
    <w:rsid w:val="00F64A48"/>
    <w:rsid w:val="00F66CF3"/>
    <w:rsid w:val="00F67269"/>
    <w:rsid w:val="00F67571"/>
    <w:rsid w:val="00F7136D"/>
    <w:rsid w:val="00F71AEF"/>
    <w:rsid w:val="00F71F94"/>
    <w:rsid w:val="00F71FBA"/>
    <w:rsid w:val="00F72AB4"/>
    <w:rsid w:val="00F74C74"/>
    <w:rsid w:val="00F74D97"/>
    <w:rsid w:val="00F74EA3"/>
    <w:rsid w:val="00F759A8"/>
    <w:rsid w:val="00F7682C"/>
    <w:rsid w:val="00F779E4"/>
    <w:rsid w:val="00F77FB7"/>
    <w:rsid w:val="00F809FA"/>
    <w:rsid w:val="00F813FB"/>
    <w:rsid w:val="00F82C9F"/>
    <w:rsid w:val="00F84E3E"/>
    <w:rsid w:val="00F85011"/>
    <w:rsid w:val="00F8640D"/>
    <w:rsid w:val="00F86522"/>
    <w:rsid w:val="00F86F29"/>
    <w:rsid w:val="00F90906"/>
    <w:rsid w:val="00F91D55"/>
    <w:rsid w:val="00F92390"/>
    <w:rsid w:val="00F92663"/>
    <w:rsid w:val="00F92ED8"/>
    <w:rsid w:val="00F94D38"/>
    <w:rsid w:val="00FA25C3"/>
    <w:rsid w:val="00FA3595"/>
    <w:rsid w:val="00FA55C8"/>
    <w:rsid w:val="00FA69B2"/>
    <w:rsid w:val="00FA74C7"/>
    <w:rsid w:val="00FA7F1B"/>
    <w:rsid w:val="00FB05A5"/>
    <w:rsid w:val="00FB19B3"/>
    <w:rsid w:val="00FB19C0"/>
    <w:rsid w:val="00FB1B04"/>
    <w:rsid w:val="00FB24B8"/>
    <w:rsid w:val="00FB37D6"/>
    <w:rsid w:val="00FB3E94"/>
    <w:rsid w:val="00FB4A68"/>
    <w:rsid w:val="00FB4AE5"/>
    <w:rsid w:val="00FB5E68"/>
    <w:rsid w:val="00FB60F6"/>
    <w:rsid w:val="00FB63C0"/>
    <w:rsid w:val="00FC0361"/>
    <w:rsid w:val="00FC25F1"/>
    <w:rsid w:val="00FC329E"/>
    <w:rsid w:val="00FC3AD2"/>
    <w:rsid w:val="00FC444B"/>
    <w:rsid w:val="00FC4788"/>
    <w:rsid w:val="00FC5222"/>
    <w:rsid w:val="00FC5680"/>
    <w:rsid w:val="00FC7349"/>
    <w:rsid w:val="00FC77C5"/>
    <w:rsid w:val="00FD0619"/>
    <w:rsid w:val="00FD0D2D"/>
    <w:rsid w:val="00FD2BAF"/>
    <w:rsid w:val="00FD4726"/>
    <w:rsid w:val="00FD48EB"/>
    <w:rsid w:val="00FD587E"/>
    <w:rsid w:val="00FD5D3D"/>
    <w:rsid w:val="00FD6B64"/>
    <w:rsid w:val="00FD6DC8"/>
    <w:rsid w:val="00FD7656"/>
    <w:rsid w:val="00FE081E"/>
    <w:rsid w:val="00FE0EEF"/>
    <w:rsid w:val="00FE2AA7"/>
    <w:rsid w:val="00FE3F8C"/>
    <w:rsid w:val="00FE56AB"/>
    <w:rsid w:val="00FE68E0"/>
    <w:rsid w:val="00FE6FAE"/>
    <w:rsid w:val="00FE748A"/>
    <w:rsid w:val="00FF02DD"/>
    <w:rsid w:val="00FF2B28"/>
    <w:rsid w:val="00FF50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Hyperlink" w:uiPriority="99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7757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qFormat/>
    <w:rsid w:val="004D6900"/>
    <w:pPr>
      <w:keepNext/>
      <w:tabs>
        <w:tab w:val="num" w:pos="0"/>
      </w:tabs>
      <w:jc w:val="center"/>
      <w:outlineLvl w:val="0"/>
    </w:pPr>
    <w:rPr>
      <w:b/>
      <w:bCs/>
    </w:rPr>
  </w:style>
  <w:style w:type="paragraph" w:styleId="2">
    <w:name w:val="heading 2"/>
    <w:basedOn w:val="a"/>
    <w:next w:val="a"/>
    <w:qFormat/>
    <w:rsid w:val="004D6900"/>
    <w:pPr>
      <w:keepNext/>
      <w:tabs>
        <w:tab w:val="num" w:pos="0"/>
      </w:tabs>
      <w:outlineLvl w:val="1"/>
    </w:pPr>
    <w:rPr>
      <w:b/>
      <w:bCs/>
    </w:rPr>
  </w:style>
  <w:style w:type="paragraph" w:styleId="3">
    <w:name w:val="heading 3"/>
    <w:basedOn w:val="a"/>
    <w:next w:val="a"/>
    <w:qFormat/>
    <w:rsid w:val="004D6900"/>
    <w:pPr>
      <w:keepNext/>
      <w:tabs>
        <w:tab w:val="num" w:pos="0"/>
      </w:tabs>
      <w:jc w:val="center"/>
      <w:outlineLvl w:val="2"/>
    </w:pPr>
    <w:rPr>
      <w:sz w:val="28"/>
    </w:rPr>
  </w:style>
  <w:style w:type="paragraph" w:styleId="4">
    <w:name w:val="heading 4"/>
    <w:basedOn w:val="a"/>
    <w:next w:val="a"/>
    <w:qFormat/>
    <w:rsid w:val="004D6900"/>
    <w:pPr>
      <w:keepNext/>
      <w:widowControl w:val="0"/>
      <w:tabs>
        <w:tab w:val="num" w:pos="0"/>
      </w:tabs>
      <w:autoSpaceDE w:val="0"/>
      <w:jc w:val="center"/>
      <w:outlineLvl w:val="3"/>
    </w:pPr>
    <w:rPr>
      <w:rFonts w:ascii="Arial CYR" w:hAnsi="Arial CYR" w:cs="Arial CYR"/>
      <w:b/>
      <w:bCs/>
      <w:sz w:val="16"/>
      <w:szCs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3z0">
    <w:name w:val="WW8Num3z0"/>
    <w:rsid w:val="004D6900"/>
    <w:rPr>
      <w:rFonts w:ascii="Times New Roman" w:hAnsi="Times New Roman" w:cs="Times New Roman"/>
    </w:rPr>
  </w:style>
  <w:style w:type="character" w:customStyle="1" w:styleId="WW8Num4z0">
    <w:name w:val="WW8Num4z0"/>
    <w:rsid w:val="004D6900"/>
    <w:rPr>
      <w:rFonts w:ascii="Times New Roman" w:eastAsia="Times New Roman" w:hAnsi="Times New Roman" w:cs="Times New Roman"/>
    </w:rPr>
  </w:style>
  <w:style w:type="character" w:customStyle="1" w:styleId="WW8Num4z1">
    <w:name w:val="WW8Num4z1"/>
    <w:rsid w:val="004D6900"/>
    <w:rPr>
      <w:rFonts w:ascii="Courier New" w:hAnsi="Courier New"/>
    </w:rPr>
  </w:style>
  <w:style w:type="character" w:customStyle="1" w:styleId="Absatz-Standardschriftart">
    <w:name w:val="Absatz-Standardschriftart"/>
    <w:rsid w:val="004D6900"/>
  </w:style>
  <w:style w:type="character" w:customStyle="1" w:styleId="WW8Num4z2">
    <w:name w:val="WW8Num4z2"/>
    <w:rsid w:val="004D6900"/>
    <w:rPr>
      <w:rFonts w:ascii="Wingdings" w:hAnsi="Wingdings"/>
    </w:rPr>
  </w:style>
  <w:style w:type="character" w:customStyle="1" w:styleId="WW8Num4z3">
    <w:name w:val="WW8Num4z3"/>
    <w:rsid w:val="004D6900"/>
    <w:rPr>
      <w:rFonts w:ascii="Symbol" w:hAnsi="Symbol"/>
    </w:rPr>
  </w:style>
  <w:style w:type="character" w:customStyle="1" w:styleId="WW8Num7z0">
    <w:name w:val="WW8Num7z0"/>
    <w:rsid w:val="004D6900"/>
    <w:rPr>
      <w:b/>
    </w:rPr>
  </w:style>
  <w:style w:type="character" w:customStyle="1" w:styleId="WW8Num7z1">
    <w:name w:val="WW8Num7z1"/>
    <w:rsid w:val="004D6900"/>
    <w:rPr>
      <w:rFonts w:ascii="Times New Roman" w:eastAsia="Times New Roman" w:hAnsi="Times New Roman" w:cs="Times New Roman"/>
    </w:rPr>
  </w:style>
  <w:style w:type="character" w:customStyle="1" w:styleId="10">
    <w:name w:val="Основной шрифт абзаца1"/>
    <w:semiHidden/>
    <w:rsid w:val="004D6900"/>
  </w:style>
  <w:style w:type="character" w:customStyle="1" w:styleId="a3">
    <w:name w:val="Символ нумерации"/>
    <w:rsid w:val="004D6900"/>
  </w:style>
  <w:style w:type="paragraph" w:customStyle="1" w:styleId="11">
    <w:name w:val="Заголовок1"/>
    <w:basedOn w:val="a"/>
    <w:next w:val="a4"/>
    <w:rsid w:val="004D6900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a4">
    <w:name w:val="Body Text"/>
    <w:basedOn w:val="a"/>
    <w:rsid w:val="004D6900"/>
    <w:pPr>
      <w:jc w:val="both"/>
    </w:pPr>
    <w:rPr>
      <w:b/>
      <w:bCs/>
    </w:rPr>
  </w:style>
  <w:style w:type="paragraph" w:styleId="a5">
    <w:name w:val="List"/>
    <w:basedOn w:val="a4"/>
    <w:rsid w:val="004D6900"/>
    <w:rPr>
      <w:rFonts w:ascii="Arial" w:hAnsi="Arial" w:cs="Tahoma"/>
    </w:rPr>
  </w:style>
  <w:style w:type="paragraph" w:styleId="a6">
    <w:name w:val="Title"/>
    <w:basedOn w:val="a"/>
    <w:qFormat/>
    <w:rsid w:val="004D6900"/>
    <w:pPr>
      <w:suppressLineNumbers/>
      <w:spacing w:before="120" w:after="120"/>
    </w:pPr>
    <w:rPr>
      <w:rFonts w:ascii="Arial" w:hAnsi="Arial" w:cs="Tahoma"/>
      <w:i/>
      <w:iCs/>
    </w:rPr>
  </w:style>
  <w:style w:type="paragraph" w:styleId="a7">
    <w:name w:val="index heading"/>
    <w:basedOn w:val="a"/>
    <w:semiHidden/>
    <w:rsid w:val="004D6900"/>
    <w:pPr>
      <w:suppressLineNumbers/>
    </w:pPr>
    <w:rPr>
      <w:rFonts w:ascii="Arial" w:hAnsi="Arial" w:cs="Tahoma"/>
    </w:rPr>
  </w:style>
  <w:style w:type="paragraph" w:styleId="a8">
    <w:name w:val="Balloon Text"/>
    <w:basedOn w:val="a"/>
    <w:rsid w:val="004D6900"/>
    <w:rPr>
      <w:rFonts w:ascii="Tahoma" w:hAnsi="Tahoma" w:cs="Tahoma"/>
      <w:sz w:val="16"/>
      <w:szCs w:val="16"/>
    </w:rPr>
  </w:style>
  <w:style w:type="paragraph" w:styleId="a9">
    <w:name w:val="Body Text Indent"/>
    <w:basedOn w:val="a"/>
    <w:rsid w:val="004D6900"/>
    <w:pPr>
      <w:ind w:firstLine="708"/>
      <w:jc w:val="both"/>
    </w:pPr>
  </w:style>
  <w:style w:type="paragraph" w:styleId="20">
    <w:name w:val="Body Text 2"/>
    <w:basedOn w:val="a"/>
    <w:rsid w:val="004D6900"/>
    <w:rPr>
      <w:b/>
      <w:bCs/>
      <w:sz w:val="28"/>
    </w:rPr>
  </w:style>
  <w:style w:type="paragraph" w:styleId="21">
    <w:name w:val="Body Text Indent 2"/>
    <w:basedOn w:val="a"/>
    <w:rsid w:val="004D6900"/>
    <w:pPr>
      <w:ind w:left="1080"/>
      <w:jc w:val="both"/>
    </w:pPr>
  </w:style>
  <w:style w:type="paragraph" w:styleId="30">
    <w:name w:val="Body Text 3"/>
    <w:basedOn w:val="a"/>
    <w:rsid w:val="004D6900"/>
    <w:rPr>
      <w:sz w:val="32"/>
    </w:rPr>
  </w:style>
  <w:style w:type="paragraph" w:styleId="31">
    <w:name w:val="Body Text Indent 3"/>
    <w:basedOn w:val="a"/>
    <w:rsid w:val="004D6900"/>
    <w:pPr>
      <w:ind w:left="708"/>
    </w:pPr>
  </w:style>
  <w:style w:type="paragraph" w:customStyle="1" w:styleId="aa">
    <w:name w:val="Содержимое врезки"/>
    <w:basedOn w:val="a4"/>
    <w:rsid w:val="004D6900"/>
  </w:style>
  <w:style w:type="paragraph" w:customStyle="1" w:styleId="ab">
    <w:name w:val="Содержимое таблицы"/>
    <w:basedOn w:val="a"/>
    <w:rsid w:val="004D6900"/>
    <w:pPr>
      <w:suppressLineNumbers/>
    </w:pPr>
  </w:style>
  <w:style w:type="paragraph" w:customStyle="1" w:styleId="ac">
    <w:name w:val="Заголовок таблицы"/>
    <w:basedOn w:val="ab"/>
    <w:rsid w:val="004D6900"/>
    <w:pPr>
      <w:jc w:val="center"/>
    </w:pPr>
    <w:rPr>
      <w:b/>
      <w:bCs/>
      <w:i/>
      <w:iCs/>
    </w:rPr>
  </w:style>
  <w:style w:type="paragraph" w:customStyle="1" w:styleId="ConsPlusNormal">
    <w:name w:val="ConsPlusNormal"/>
    <w:rsid w:val="004D6900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table" w:styleId="ad">
    <w:name w:val="Table Grid"/>
    <w:basedOn w:val="a1"/>
    <w:rsid w:val="005E0C7D"/>
    <w:pPr>
      <w:suppressAutoHyphens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header"/>
    <w:basedOn w:val="a"/>
    <w:link w:val="af"/>
    <w:uiPriority w:val="99"/>
    <w:unhideWhenUsed/>
    <w:rsid w:val="00093BF6"/>
    <w:pPr>
      <w:tabs>
        <w:tab w:val="center" w:pos="4677"/>
        <w:tab w:val="right" w:pos="9355"/>
      </w:tabs>
      <w:suppressAutoHyphens w:val="0"/>
    </w:pPr>
    <w:rPr>
      <w:rFonts w:ascii="Calibri" w:eastAsia="Calibri" w:hAnsi="Calibri"/>
      <w:sz w:val="22"/>
      <w:szCs w:val="22"/>
      <w:lang w:eastAsia="en-US"/>
    </w:rPr>
  </w:style>
  <w:style w:type="character" w:customStyle="1" w:styleId="af">
    <w:name w:val="Верхний колонтитул Знак"/>
    <w:link w:val="ae"/>
    <w:uiPriority w:val="99"/>
    <w:rsid w:val="00093BF6"/>
    <w:rPr>
      <w:rFonts w:ascii="Calibri" w:eastAsia="Calibri" w:hAnsi="Calibri"/>
      <w:sz w:val="22"/>
      <w:szCs w:val="22"/>
      <w:lang w:eastAsia="en-US"/>
    </w:rPr>
  </w:style>
  <w:style w:type="paragraph" w:styleId="af0">
    <w:name w:val="List Paragraph"/>
    <w:basedOn w:val="a"/>
    <w:uiPriority w:val="34"/>
    <w:qFormat/>
    <w:rsid w:val="009A643F"/>
    <w:pPr>
      <w:ind w:left="708"/>
    </w:pPr>
  </w:style>
  <w:style w:type="paragraph" w:customStyle="1" w:styleId="210">
    <w:name w:val="Основной текст с отступом 21"/>
    <w:basedOn w:val="a"/>
    <w:rsid w:val="00FE0EEF"/>
    <w:pPr>
      <w:spacing w:line="360" w:lineRule="auto"/>
      <w:ind w:firstLine="708"/>
      <w:jc w:val="both"/>
    </w:pPr>
    <w:rPr>
      <w:rFonts w:cs="Calibri"/>
      <w:szCs w:val="20"/>
    </w:rPr>
  </w:style>
  <w:style w:type="character" w:styleId="af1">
    <w:name w:val="Hyperlink"/>
    <w:basedOn w:val="a0"/>
    <w:uiPriority w:val="99"/>
    <w:unhideWhenUsed/>
    <w:rsid w:val="00455EF5"/>
    <w:rPr>
      <w:color w:val="0000FF"/>
      <w:u w:val="single"/>
    </w:rPr>
  </w:style>
  <w:style w:type="paragraph" w:customStyle="1" w:styleId="Default">
    <w:name w:val="Default"/>
    <w:rsid w:val="00240182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7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0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6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3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17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17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1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23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61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6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0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4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1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38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1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4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0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8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92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40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7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53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6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8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90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50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94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4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68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96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26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6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52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15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5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17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8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6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28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05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16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72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0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4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16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56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32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93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53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5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72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2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68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38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4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9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1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98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3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97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11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61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66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5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57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1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84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79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92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1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2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63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7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65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2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2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3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72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45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58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2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64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8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78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3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5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8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7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9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0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12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8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6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07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1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5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5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4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77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8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1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9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4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1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23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16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15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12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5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1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67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87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80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0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0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2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32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2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1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0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17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94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9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75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5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9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83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0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5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1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80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95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73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5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73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4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9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65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1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44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0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8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63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06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2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3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92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1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76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9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26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6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5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86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76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96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54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1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23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64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77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2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32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26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45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5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94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6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9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36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47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43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9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2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2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7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1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7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4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7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1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7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7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1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0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1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75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7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8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69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3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9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1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46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65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8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99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33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74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51F521-F785-4B26-8D01-DC39EBCE2B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22433</TotalTime>
  <Pages>6</Pages>
  <Words>2123</Words>
  <Characters>12104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Министерство экономики УР</Company>
  <LinksUpToDate>false</LinksUpToDate>
  <CharactersWithSpaces>14199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225</cp:revision>
  <cp:lastPrinted>2023-11-24T04:04:00Z</cp:lastPrinted>
  <dcterms:created xsi:type="dcterms:W3CDTF">2011-11-14T11:20:00Z</dcterms:created>
  <dcterms:modified xsi:type="dcterms:W3CDTF">2023-12-04T06:57:00Z</dcterms:modified>
</cp:coreProperties>
</file>